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366BEA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366BEA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366BEA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366BEA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366BEA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366BEA" w:rsidRDefault="002A726A" w:rsidP="00E410DF">
      <w:pPr>
        <w:rPr>
          <w:rFonts w:ascii="Arial Narrow" w:hAnsi="Arial Narrow"/>
        </w:rPr>
      </w:pP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656"/>
        <w:gridCol w:w="1328"/>
      </w:tblGrid>
      <w:tr w:rsidR="002526B3" w:rsidRPr="00366BEA" w:rsidTr="00366BEA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366BEA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Nazwa modułu (bloku przedmiotów): </w:t>
            </w:r>
          </w:p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  <w:caps/>
              </w:rPr>
              <w:t>Inżynieria oprogramowania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</w:rPr>
              <w:t xml:space="preserve">Kod modułu: </w:t>
            </w:r>
            <w:r w:rsidR="00777FB9" w:rsidRPr="00366BEA">
              <w:rPr>
                <w:rFonts w:ascii="Arial Narrow" w:hAnsi="Arial Narrow"/>
              </w:rPr>
              <w:t xml:space="preserve"> M1</w:t>
            </w:r>
            <w:r w:rsidR="00CF107C" w:rsidRPr="00366BEA">
              <w:rPr>
                <w:rFonts w:ascii="Arial Narrow" w:hAnsi="Arial Narrow"/>
              </w:rPr>
              <w:t>9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</w:rPr>
              <w:t xml:space="preserve">Nazwa przedmiotu:  </w:t>
            </w:r>
          </w:p>
          <w:p w:rsidR="002526B3" w:rsidRPr="00366BEA" w:rsidRDefault="00777FB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Inżynieria oprogramowania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Kod przedmiotu: </w:t>
            </w:r>
          </w:p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2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366BEA" w:rsidRDefault="002526B3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Nazwa jednostki prowadzącej przedmiot / moduł:</w:t>
            </w:r>
            <w:r w:rsidRPr="00366BEA">
              <w:rPr>
                <w:rFonts w:ascii="Arial Narrow" w:hAnsi="Arial Narrow"/>
                <w:b/>
              </w:rPr>
              <w:t xml:space="preserve"> </w:t>
            </w:r>
            <w:r w:rsidR="00247DD3" w:rsidRPr="00366BEA">
              <w:rPr>
                <w:rFonts w:ascii="Arial Narrow" w:hAnsi="Arial Narrow"/>
                <w:b/>
              </w:rPr>
              <w:br/>
            </w:r>
            <w:r w:rsidR="00C9269F" w:rsidRPr="00366BEA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 w:rsidRPr="00366BEA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Nazwa kierunku:</w:t>
            </w:r>
            <w:r w:rsidR="00C9269F" w:rsidRPr="00366BEA">
              <w:rPr>
                <w:rFonts w:ascii="Arial Narrow" w:hAnsi="Arial Narrow"/>
              </w:rPr>
              <w:t xml:space="preserve"> </w:t>
            </w:r>
            <w:r w:rsidR="00783E43" w:rsidRPr="00366BEA">
              <w:rPr>
                <w:rFonts w:ascii="Arial Narrow" w:hAnsi="Arial Narrow"/>
              </w:rPr>
              <w:br/>
            </w:r>
            <w:r w:rsidR="00C9269F" w:rsidRPr="00366BEA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Poziom </w:t>
            </w:r>
            <w:r w:rsidR="00221DC0" w:rsidRPr="00366BEA">
              <w:rPr>
                <w:rFonts w:ascii="Arial Narrow" w:hAnsi="Arial Narrow"/>
              </w:rPr>
              <w:t>kształcenia</w:t>
            </w:r>
            <w:r w:rsidRPr="00366BEA">
              <w:rPr>
                <w:rFonts w:ascii="Arial Narrow" w:hAnsi="Arial Narrow"/>
              </w:rPr>
              <w:t xml:space="preserve">: </w:t>
            </w:r>
            <w:r w:rsidR="00783E43" w:rsidRPr="00366BEA">
              <w:rPr>
                <w:rFonts w:ascii="Arial Narrow" w:hAnsi="Arial Narrow"/>
              </w:rPr>
              <w:br/>
            </w:r>
            <w:r w:rsidR="00C9269F" w:rsidRPr="00366BEA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Forma studiów:</w:t>
            </w:r>
          </w:p>
          <w:p w:rsidR="002526B3" w:rsidRPr="00366BEA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Profil kształcenia:</w:t>
            </w:r>
          </w:p>
          <w:p w:rsidR="002526B3" w:rsidRPr="00366BEA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Specjalność:</w:t>
            </w:r>
          </w:p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Rok / semestr: </w:t>
            </w:r>
          </w:p>
          <w:p w:rsidR="002526B3" w:rsidRPr="00366BEA" w:rsidRDefault="00777FB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2/4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Status przedmiotu /modułu:</w:t>
            </w:r>
          </w:p>
          <w:p w:rsidR="002526B3" w:rsidRPr="00366BEA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Język przedmiotu / modułu:</w:t>
            </w:r>
          </w:p>
          <w:p w:rsidR="002526B3" w:rsidRPr="00366BEA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projekt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seminarium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inne </w:t>
            </w:r>
            <w:r w:rsidRPr="00366BEA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366BEA" w:rsidTr="00366BEA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2526B3" w:rsidRPr="00366BEA" w:rsidTr="00366BEA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Cel przedmiotu / modułu</w:t>
            </w:r>
          </w:p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366BEA" w:rsidRDefault="001A38CA" w:rsidP="00FC6675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Poznanie </w:t>
            </w:r>
            <w:r w:rsidR="00FC6675" w:rsidRPr="00366BEA">
              <w:rPr>
                <w:rFonts w:ascii="Arial Narrow" w:hAnsi="Arial Narrow"/>
              </w:rPr>
              <w:t xml:space="preserve">od strony teoretycznej jak i praktycznej szerokiego spektrum </w:t>
            </w:r>
            <w:r w:rsidRPr="00366BEA">
              <w:rPr>
                <w:rFonts w:ascii="Arial Narrow" w:hAnsi="Arial Narrow"/>
              </w:rPr>
              <w:t xml:space="preserve">różnych aspektów związanych z wytwarzaniem systemów oprogramowania: od pozyskania wymagań, szacowania nakładów, </w:t>
            </w:r>
            <w:r w:rsidR="00FC6675" w:rsidRPr="00366BEA">
              <w:rPr>
                <w:rFonts w:ascii="Arial Narrow" w:hAnsi="Arial Narrow"/>
              </w:rPr>
              <w:t xml:space="preserve">specyfikowanie, </w:t>
            </w:r>
            <w:r w:rsidRPr="00366BEA">
              <w:rPr>
                <w:rFonts w:ascii="Arial Narrow" w:hAnsi="Arial Narrow"/>
              </w:rPr>
              <w:t xml:space="preserve">analizę, projektowanie, implementację, testowanie, po utrzymanie. </w:t>
            </w:r>
            <w:r w:rsidR="00FC6675" w:rsidRPr="00366BEA">
              <w:rPr>
                <w:rFonts w:ascii="Arial Narrow" w:hAnsi="Arial Narrow"/>
              </w:rPr>
              <w:t xml:space="preserve">Wprowadzenie do </w:t>
            </w:r>
            <w:r w:rsidR="00777FB9" w:rsidRPr="00366BEA">
              <w:rPr>
                <w:rFonts w:ascii="Arial Narrow" w:hAnsi="Arial Narrow"/>
              </w:rPr>
              <w:t xml:space="preserve">tworzenia </w:t>
            </w:r>
            <w:r w:rsidRPr="00366BEA">
              <w:rPr>
                <w:rFonts w:ascii="Arial Narrow" w:hAnsi="Arial Narrow"/>
              </w:rPr>
              <w:t xml:space="preserve">projektowej </w:t>
            </w:r>
            <w:r w:rsidR="00777FB9" w:rsidRPr="00366BEA">
              <w:rPr>
                <w:rFonts w:ascii="Arial Narrow" w:hAnsi="Arial Narrow"/>
              </w:rPr>
              <w:t xml:space="preserve">dokumentacji </w:t>
            </w:r>
            <w:r w:rsidRPr="00366BEA">
              <w:rPr>
                <w:rFonts w:ascii="Arial Narrow" w:hAnsi="Arial Narrow"/>
              </w:rPr>
              <w:t>technicznej</w:t>
            </w:r>
            <w:r w:rsidR="00FC6675" w:rsidRPr="00366BEA">
              <w:rPr>
                <w:rFonts w:ascii="Arial Narrow" w:hAnsi="Arial Narrow"/>
              </w:rPr>
              <w:t>, w tym modelowania systemów z uwzględnieniem języka UML, projektowania interfejsów użytkownika</w:t>
            </w:r>
            <w:r w:rsidR="00777FB9" w:rsidRPr="00366BEA">
              <w:rPr>
                <w:rFonts w:ascii="Arial Narrow" w:hAnsi="Arial Narrow"/>
              </w:rPr>
              <w:t>.</w:t>
            </w:r>
            <w:r w:rsidR="00FC6675" w:rsidRPr="00366BEA">
              <w:rPr>
                <w:rFonts w:ascii="Arial Narrow" w:hAnsi="Arial Narrow"/>
              </w:rPr>
              <w:t xml:space="preserve"> Posługiwanie się programowymi narzędziami komputerowo wspomaganej inżynierii oprogramowania.</w:t>
            </w:r>
            <w:r w:rsidR="00777FB9" w:rsidRPr="00366BEA">
              <w:rPr>
                <w:rFonts w:ascii="Arial Narrow" w:hAnsi="Arial Narrow"/>
              </w:rPr>
              <w:t xml:space="preserve"> Zapoznanie z podstawowymi zasadami </w:t>
            </w:r>
            <w:r w:rsidR="00FC6675" w:rsidRPr="00366BEA">
              <w:rPr>
                <w:rFonts w:ascii="Arial Narrow" w:hAnsi="Arial Narrow"/>
              </w:rPr>
              <w:t>jakości systemów oprogramowania i ich procesem produkcji.</w:t>
            </w:r>
            <w:r w:rsidR="00777FB9" w:rsidRPr="00366BEA">
              <w:rPr>
                <w:rFonts w:ascii="Arial Narrow" w:hAnsi="Arial Narrow"/>
              </w:rPr>
              <w:t xml:space="preserve"> </w:t>
            </w:r>
          </w:p>
        </w:tc>
      </w:tr>
      <w:tr w:rsidR="002526B3" w:rsidRPr="00366BEA" w:rsidTr="00366BEA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Wymagania wstępne</w:t>
            </w:r>
          </w:p>
          <w:p w:rsidR="002526B3" w:rsidRPr="00366BEA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75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Znajomość podstaw i metod programowania oraz algorytmów i struktur danych - wykładanych na wcześniejszych semestrach </w:t>
            </w:r>
          </w:p>
        </w:tc>
      </w:tr>
      <w:tr w:rsidR="002526B3" w:rsidRPr="00366BEA" w:rsidTr="00366BEA">
        <w:trPr>
          <w:cantSplit/>
          <w:trHeight w:val="619"/>
          <w:jc w:val="center"/>
        </w:trPr>
        <w:tc>
          <w:tcPr>
            <w:tcW w:w="9747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366BEA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Lp.</w:t>
            </w:r>
          </w:p>
        </w:tc>
        <w:tc>
          <w:tcPr>
            <w:tcW w:w="7744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Odniesienie do efektów dla </w:t>
            </w:r>
            <w:r w:rsidRPr="00366BEA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366BEA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366BEA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366BEA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01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D30871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Zna </w:t>
            </w:r>
            <w:r w:rsidR="00D30871" w:rsidRPr="00366BEA">
              <w:rPr>
                <w:rFonts w:ascii="Arial Narrow" w:hAnsi="Arial Narrow"/>
              </w:rPr>
              <w:t xml:space="preserve">problemy związane z realizacją projektów informatycznych dotyczących wytwarzania systemów oprogramowania, </w:t>
            </w:r>
            <w:r w:rsidRPr="00366BEA">
              <w:rPr>
                <w:rFonts w:ascii="Arial Narrow" w:hAnsi="Arial Narrow"/>
              </w:rPr>
              <w:t>poprawnego pisania specyfikacji oprogramowania oraz wykonania studium wykonalności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K_W07, K_W13</w:t>
            </w:r>
          </w:p>
        </w:tc>
      </w:tr>
      <w:tr w:rsidR="00777FB9" w:rsidRPr="00366BEA" w:rsidTr="0036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02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5E0433" w:rsidP="00D30871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Wie jak</w:t>
            </w:r>
            <w:r w:rsidR="00777FB9" w:rsidRPr="00366BEA">
              <w:rPr>
                <w:rFonts w:ascii="Arial Narrow" w:hAnsi="Arial Narrow"/>
              </w:rPr>
              <w:t xml:space="preserve"> </w:t>
            </w:r>
            <w:r w:rsidRPr="00366BEA">
              <w:rPr>
                <w:rFonts w:ascii="Arial Narrow" w:hAnsi="Arial Narrow"/>
              </w:rPr>
              <w:t xml:space="preserve">pozyskiwać i </w:t>
            </w:r>
            <w:r w:rsidR="00777FB9" w:rsidRPr="00366BEA">
              <w:rPr>
                <w:rFonts w:ascii="Arial Narrow" w:hAnsi="Arial Narrow"/>
              </w:rPr>
              <w:t>zarządza</w:t>
            </w:r>
            <w:r w:rsidRPr="00366BEA">
              <w:rPr>
                <w:rFonts w:ascii="Arial Narrow" w:hAnsi="Arial Narrow"/>
              </w:rPr>
              <w:t>ć</w:t>
            </w:r>
            <w:r w:rsidR="00777FB9" w:rsidRPr="00366BEA">
              <w:rPr>
                <w:rFonts w:ascii="Arial Narrow" w:hAnsi="Arial Narrow"/>
              </w:rPr>
              <w:t xml:space="preserve"> wymaganiami</w:t>
            </w:r>
            <w:r w:rsidR="00D30871" w:rsidRPr="00366BEA">
              <w:rPr>
                <w:rFonts w:ascii="Arial Narrow" w:hAnsi="Arial Narrow"/>
              </w:rPr>
              <w:t>, szacować nakłady czasu pracy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K_W13</w:t>
            </w:r>
          </w:p>
        </w:tc>
      </w:tr>
      <w:tr w:rsidR="00777FB9" w:rsidRPr="00366BEA" w:rsidTr="0036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03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Zna modele cyklu życia oprogramowania, narzędzia CASE, architektury oprogramowania i modele systemów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K_W07, K_W13</w:t>
            </w:r>
          </w:p>
        </w:tc>
      </w:tr>
      <w:tr w:rsidR="00777FB9" w:rsidRPr="00366BEA" w:rsidTr="0036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04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Zna zasady zarządzania projektami informatycznymi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K_W13, K_W19</w:t>
            </w:r>
          </w:p>
        </w:tc>
      </w:tr>
      <w:tr w:rsidR="00777FB9" w:rsidRPr="00366BEA" w:rsidTr="00366BEA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05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D30871" w:rsidP="00D30871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Wie jak tworzyć dokumentację projektową, rozumie</w:t>
            </w:r>
            <w:r w:rsidR="00777FB9" w:rsidRPr="00366BEA">
              <w:rPr>
                <w:rFonts w:ascii="Arial Narrow" w:hAnsi="Arial Narrow" w:cs="Arial"/>
              </w:rPr>
              <w:t xml:space="preserve"> problematykę jakości związaną z </w:t>
            </w:r>
            <w:r w:rsidRPr="00366BEA">
              <w:rPr>
                <w:rFonts w:ascii="Arial Narrow" w:hAnsi="Arial Narrow" w:cs="Arial"/>
              </w:rPr>
              <w:t>t</w:t>
            </w:r>
            <w:r w:rsidR="00777FB9" w:rsidRPr="00366BEA">
              <w:rPr>
                <w:rFonts w:ascii="Arial Narrow" w:hAnsi="Arial Narrow" w:cs="Arial"/>
              </w:rPr>
              <w:t>worzeniem oprogramowania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K_W13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366BEA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366BEA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06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D57413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Tworzy </w:t>
            </w:r>
            <w:r w:rsidR="00777FB9" w:rsidRPr="00366BEA">
              <w:rPr>
                <w:rFonts w:ascii="Arial Narrow" w:hAnsi="Arial Narrow"/>
              </w:rPr>
              <w:t xml:space="preserve"> poprawnie specyfikacje oprogramowania</w:t>
            </w:r>
            <w:r w:rsidR="001F5588" w:rsidRPr="00366BEA">
              <w:rPr>
                <w:rFonts w:ascii="Arial Narrow" w:hAnsi="Arial Narrow"/>
              </w:rPr>
              <w:t>, w tym graficzny interfejs użytkownika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K_U03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07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D57413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Wykonuje studium wykonalności</w:t>
            </w:r>
            <w:r w:rsidR="00FF3096" w:rsidRPr="00366BEA">
              <w:rPr>
                <w:rFonts w:ascii="Arial Narrow" w:hAnsi="Arial Narrow"/>
              </w:rPr>
              <w:t xml:space="preserve">. Zarządza wymaganiami i </w:t>
            </w:r>
            <w:r w:rsidR="00D57413" w:rsidRPr="00366BEA">
              <w:rPr>
                <w:rFonts w:ascii="Arial Narrow" w:hAnsi="Arial Narrow"/>
              </w:rPr>
              <w:t>szacuje nakłady czasu pracy.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K_U02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lastRenderedPageBreak/>
              <w:t>08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FF3096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 P</w:t>
            </w:r>
            <w:r w:rsidR="0070503D" w:rsidRPr="00366BEA">
              <w:rPr>
                <w:rFonts w:ascii="Arial Narrow" w:hAnsi="Arial Narrow"/>
              </w:rPr>
              <w:t>rojektując oprogramowanie p</w:t>
            </w:r>
            <w:r w:rsidRPr="00366BEA">
              <w:rPr>
                <w:rFonts w:ascii="Arial Narrow" w:hAnsi="Arial Narrow"/>
              </w:rPr>
              <w:t>osługuje się modelami konceptualnymi, w tym także notacją UML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77FB9" w:rsidRPr="00366BEA" w:rsidRDefault="00777FB9" w:rsidP="00FF3096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K_U</w:t>
            </w:r>
            <w:r w:rsidR="00FF3096" w:rsidRPr="00366BEA">
              <w:rPr>
                <w:rFonts w:ascii="Arial" w:hAnsi="Arial" w:cs="Arial"/>
                <w:sz w:val="16"/>
                <w:szCs w:val="16"/>
              </w:rPr>
              <w:t>1</w:t>
            </w:r>
            <w:r w:rsidRPr="00366B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09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D57413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Tworzy dokumentację </w:t>
            </w:r>
            <w:r w:rsidR="00D57413" w:rsidRPr="00366BEA">
              <w:rPr>
                <w:rFonts w:ascii="Arial Narrow" w:hAnsi="Arial Narrow"/>
              </w:rPr>
              <w:t>projektową systemu oprogramowania</w:t>
            </w:r>
            <w:r w:rsidRPr="00366BEA">
              <w:rPr>
                <w:rFonts w:ascii="Arial Narrow" w:hAnsi="Arial Narrow"/>
              </w:rPr>
              <w:t xml:space="preserve"> zgodnie z przyjętymi zasadami </w:t>
            </w:r>
            <w:r w:rsidR="00D57413" w:rsidRPr="00366BEA">
              <w:rPr>
                <w:rFonts w:ascii="Arial Narrow" w:hAnsi="Arial Narrow"/>
              </w:rPr>
              <w:br/>
            </w:r>
            <w:r w:rsidRPr="00366BEA">
              <w:rPr>
                <w:rFonts w:ascii="Arial Narrow" w:hAnsi="Arial Narrow"/>
              </w:rPr>
              <w:t>i standardami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K_U02</w:t>
            </w:r>
            <w:r w:rsidR="00FF3096" w:rsidRPr="00366BEA">
              <w:rPr>
                <w:rFonts w:ascii="Arial" w:hAnsi="Arial" w:cs="Arial"/>
                <w:sz w:val="16"/>
                <w:szCs w:val="16"/>
              </w:rPr>
              <w:t>,  K_U11</w:t>
            </w:r>
          </w:p>
        </w:tc>
      </w:tr>
      <w:tr w:rsidR="002526B3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366BEA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366BEA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10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Korzysta z narzędzi i metod szybkiej i skutecznej komunikacji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K_K07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11</w:t>
            </w:r>
          </w:p>
        </w:tc>
        <w:tc>
          <w:tcPr>
            <w:tcW w:w="7744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Przestrzega zasad etycznych i zawodowych inżynierów informatyków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6BEA">
              <w:rPr>
                <w:rFonts w:ascii="Arial" w:hAnsi="Arial" w:cs="Arial"/>
                <w:sz w:val="16"/>
                <w:szCs w:val="16"/>
              </w:rPr>
              <w:t>K_K03</w:t>
            </w:r>
            <w:r w:rsidR="0070503D" w:rsidRPr="00366BEA">
              <w:rPr>
                <w:rFonts w:ascii="Arial" w:hAnsi="Arial" w:cs="Arial"/>
                <w:sz w:val="16"/>
                <w:szCs w:val="16"/>
              </w:rPr>
              <w:t>, K_K04</w:t>
            </w:r>
          </w:p>
        </w:tc>
      </w:tr>
      <w:tr w:rsidR="00877931" w:rsidRPr="00366BEA" w:rsidTr="00366BEA">
        <w:trPr>
          <w:trHeight w:val="816"/>
          <w:jc w:val="center"/>
        </w:trPr>
        <w:tc>
          <w:tcPr>
            <w:tcW w:w="841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366BEA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3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366BEA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Lp.</w:t>
            </w:r>
            <w:r w:rsidR="00877931" w:rsidRPr="00366BEA">
              <w:rPr>
                <w:rFonts w:ascii="Arial Narrow" w:hAnsi="Arial Narrow"/>
              </w:rPr>
              <w:t xml:space="preserve"> efektu kształcenia</w:t>
            </w:r>
            <w:r w:rsidR="00877931" w:rsidRPr="00366BEA">
              <w:rPr>
                <w:rFonts w:ascii="Arial Narrow" w:hAnsi="Arial Narrow"/>
              </w:rPr>
              <w:br/>
            </w:r>
          </w:p>
        </w:tc>
      </w:tr>
      <w:tr w:rsidR="00777FB9" w:rsidRPr="00366BEA" w:rsidTr="00366BEA">
        <w:trPr>
          <w:trHeight w:val="408"/>
          <w:jc w:val="center"/>
        </w:trPr>
        <w:tc>
          <w:tcPr>
            <w:tcW w:w="8419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FB9" w:rsidRPr="00366BEA" w:rsidRDefault="00777FB9" w:rsidP="00777FB9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Egzamin końcowy z wykładu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66BEA">
              <w:rPr>
                <w:rFonts w:ascii="Arial Narrow" w:hAnsi="Arial Narrow"/>
                <w:sz w:val="18"/>
                <w:szCs w:val="18"/>
              </w:rPr>
              <w:t>01-05</w:t>
            </w:r>
          </w:p>
        </w:tc>
      </w:tr>
      <w:tr w:rsidR="00777FB9" w:rsidRPr="00366BEA" w:rsidTr="00366BEA">
        <w:trPr>
          <w:trHeight w:val="408"/>
          <w:jc w:val="center"/>
        </w:trPr>
        <w:tc>
          <w:tcPr>
            <w:tcW w:w="8419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FB9" w:rsidRPr="00366BEA" w:rsidRDefault="003D5943" w:rsidP="003D5943">
            <w:pPr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Punktowane ćwiczenia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66BEA">
              <w:rPr>
                <w:rFonts w:ascii="Arial Narrow" w:hAnsi="Arial Narrow"/>
                <w:sz w:val="18"/>
                <w:szCs w:val="18"/>
              </w:rPr>
              <w:t>01-11</w:t>
            </w:r>
          </w:p>
        </w:tc>
      </w:tr>
      <w:tr w:rsidR="002526B3" w:rsidRPr="00366BEA" w:rsidTr="00366BEA">
        <w:trPr>
          <w:jc w:val="center"/>
        </w:trPr>
        <w:tc>
          <w:tcPr>
            <w:tcW w:w="974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366BEA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366BEA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NAKŁAD PRACY STUDENTA</w:t>
            </w:r>
          </w:p>
          <w:p w:rsidR="00877931" w:rsidRPr="00366BEA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366BEA" w:rsidTr="00366BEA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366BEA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366BEA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366BEA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366BEA" w:rsidTr="00366BEA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366BEA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366BEA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ogółem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366BEA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66BEA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366BEA">
              <w:rPr>
                <w:rFonts w:ascii="Arial Narrow" w:hAnsi="Arial Narrow"/>
              </w:rPr>
              <w:t>Udział w ćwiczeniach audytoryjnych i laboratoryjnych</w:t>
            </w:r>
            <w:r w:rsidRPr="00366BEA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D8254F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30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Samodzielne przygotowywanie się do ćwiczeń</w:t>
            </w:r>
            <w:r w:rsidRPr="00366BEA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366BEA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4</w:t>
            </w:r>
            <w:r w:rsidR="00B77DCA" w:rsidRPr="00366BEA">
              <w:rPr>
                <w:rFonts w:ascii="Arial Narrow" w:hAnsi="Arial Narrow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366BE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4</w:t>
            </w:r>
            <w:r w:rsidR="00B77DCA" w:rsidRPr="00366BEA">
              <w:rPr>
                <w:rFonts w:ascii="Arial Narrow" w:hAnsi="Arial Narrow"/>
              </w:rPr>
              <w:t>0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Przygotowanie projektu / eseju / itp.</w:t>
            </w:r>
            <w:r w:rsidRPr="00366BEA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CF107C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5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366BEA" w:rsidP="00777F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Inne</w:t>
            </w:r>
            <w:r w:rsidR="00366BEA" w:rsidRPr="00366BEA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77FB9" w:rsidRPr="00366BEA" w:rsidRDefault="00366BEA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7FB9" w:rsidRPr="00366BEA" w:rsidRDefault="00777FB9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77FB9" w:rsidRPr="00366BEA" w:rsidRDefault="00777FB9" w:rsidP="00B77DCA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1</w:t>
            </w:r>
            <w:r w:rsidR="00366BEA">
              <w:rPr>
                <w:rFonts w:ascii="Arial Narrow" w:hAnsi="Arial Narrow"/>
              </w:rPr>
              <w:t>27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FB9" w:rsidRPr="00366BEA" w:rsidRDefault="00366BEA" w:rsidP="00CF107C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7</w:t>
            </w:r>
            <w:r w:rsidR="002C6874" w:rsidRPr="00366BEA">
              <w:rPr>
                <w:rFonts w:ascii="Arial Narrow" w:hAnsi="Arial Narrow"/>
              </w:rPr>
              <w:t>5</w:t>
            </w:r>
          </w:p>
        </w:tc>
      </w:tr>
      <w:tr w:rsidR="00777FB9" w:rsidRPr="00366BEA" w:rsidTr="00366BEA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366BEA">
              <w:rPr>
                <w:rFonts w:ascii="Arial Narrow" w:hAnsi="Arial Narrow"/>
                <w:b/>
                <w:sz w:val="28"/>
                <w:szCs w:val="28"/>
              </w:rPr>
              <w:t>5 ECTS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366BEA">
              <w:rPr>
                <w:rFonts w:ascii="Arial Narrow" w:hAnsi="Arial Narrow"/>
              </w:rPr>
              <w:t>Liczba p. ECTS związana z zajęciami praktycznymi</w:t>
            </w:r>
            <w:r w:rsidRPr="00366BEA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777FB9" w:rsidRPr="00366BEA" w:rsidRDefault="00CF107C" w:rsidP="002C6874">
            <w:pPr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3,</w:t>
            </w:r>
            <w:r w:rsidR="002C6874" w:rsidRPr="00366BEA">
              <w:rPr>
                <w:rFonts w:ascii="Arial Narrow" w:hAnsi="Arial Narrow"/>
                <w:b/>
              </w:rPr>
              <w:t xml:space="preserve">0 </w:t>
            </w:r>
            <w:r w:rsidR="00777FB9" w:rsidRPr="00366BEA">
              <w:rPr>
                <w:rFonts w:ascii="Arial Narrow" w:hAnsi="Arial Narrow"/>
                <w:b/>
              </w:rPr>
              <w:t>ECTS</w:t>
            </w:r>
          </w:p>
        </w:tc>
      </w:tr>
      <w:tr w:rsidR="00777FB9" w:rsidRPr="00366BEA" w:rsidTr="00366BEA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777FB9" w:rsidRPr="00366BEA" w:rsidRDefault="00777FB9" w:rsidP="00777FB9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6</w:t>
            </w:r>
            <w:r w:rsidR="00B77DCA" w:rsidRPr="00366BEA">
              <w:rPr>
                <w:rFonts w:ascii="Arial Narrow" w:hAnsi="Arial Narrow"/>
              </w:rPr>
              <w:t>2</w:t>
            </w:r>
          </w:p>
          <w:p w:rsidR="00777FB9" w:rsidRPr="00366BEA" w:rsidRDefault="00777FB9" w:rsidP="00D8254F">
            <w:pPr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  <w:bCs/>
              </w:rPr>
              <w:t>2,</w:t>
            </w:r>
            <w:r w:rsidR="00D8254F" w:rsidRPr="00366BEA">
              <w:rPr>
                <w:rFonts w:ascii="Arial Narrow" w:hAnsi="Arial Narrow"/>
                <w:b/>
                <w:bCs/>
              </w:rPr>
              <w:t>6</w:t>
            </w:r>
            <w:r w:rsidRPr="00366BEA">
              <w:rPr>
                <w:rFonts w:ascii="Arial Narrow" w:hAnsi="Arial Narrow"/>
                <w:b/>
                <w:bCs/>
              </w:rPr>
              <w:t xml:space="preserve"> ECTS</w:t>
            </w:r>
          </w:p>
        </w:tc>
      </w:tr>
    </w:tbl>
    <w:p w:rsidR="002526B3" w:rsidRPr="00366BEA" w:rsidRDefault="002526B3" w:rsidP="00E410DF">
      <w:pPr>
        <w:jc w:val="center"/>
        <w:rPr>
          <w:rFonts w:ascii="Arial Narrow" w:hAnsi="Arial Narrow"/>
        </w:rPr>
      </w:pPr>
    </w:p>
    <w:p w:rsidR="00E7624F" w:rsidRPr="00366BEA" w:rsidRDefault="00E7624F" w:rsidP="00E410DF">
      <w:pPr>
        <w:spacing w:line="240" w:lineRule="auto"/>
        <w:rPr>
          <w:rFonts w:ascii="Arial Narrow" w:hAnsi="Arial Narrow"/>
        </w:rPr>
      </w:pPr>
      <w:r w:rsidRPr="00366BEA">
        <w:rPr>
          <w:rFonts w:ascii="Arial Narrow" w:hAnsi="Arial Narrow"/>
        </w:rPr>
        <w:br w:type="page"/>
      </w:r>
    </w:p>
    <w:p w:rsidR="00174082" w:rsidRPr="00366BEA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366BEA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366BEA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353"/>
      </w:tblGrid>
      <w:tr w:rsidR="00777FB9" w:rsidRPr="00366BEA" w:rsidTr="00366BEA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77FB9" w:rsidRPr="00366BEA" w:rsidRDefault="00777FB9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Nazwa modułu (bloku przedmiotów): </w:t>
            </w:r>
          </w:p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  <w:caps/>
              </w:rPr>
              <w:t>Inżynieria oprogramowania</w:t>
            </w:r>
          </w:p>
        </w:tc>
        <w:tc>
          <w:tcPr>
            <w:tcW w:w="29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</w:rPr>
              <w:t>Kod modułu:  M1</w:t>
            </w:r>
            <w:r w:rsidR="00CF107C" w:rsidRPr="00366BEA">
              <w:rPr>
                <w:rFonts w:ascii="Arial Narrow" w:hAnsi="Arial Narrow"/>
              </w:rPr>
              <w:t>9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</w:rPr>
              <w:t xml:space="preserve">Nazwa przedmiotu:  </w:t>
            </w:r>
          </w:p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Inżynieria oprogramowania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Kod przedmiotu: </w:t>
            </w:r>
          </w:p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777FB9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Nazwa jednostki prowadzącej przedmiot / moduł:</w:t>
            </w:r>
            <w:r w:rsidRPr="00366BEA">
              <w:rPr>
                <w:rFonts w:ascii="Arial Narrow" w:hAnsi="Arial Narrow"/>
                <w:b/>
              </w:rPr>
              <w:t xml:space="preserve"> </w:t>
            </w:r>
            <w:r w:rsidRPr="00366BEA">
              <w:rPr>
                <w:rFonts w:ascii="Arial Narrow" w:hAnsi="Arial Narrow"/>
                <w:b/>
              </w:rPr>
              <w:br/>
            </w:r>
            <w:r w:rsidRPr="00366BEA">
              <w:rPr>
                <w:rFonts w:ascii="Arial Narrow" w:hAnsi="Arial Narrow"/>
                <w:b/>
                <w:caps/>
              </w:rPr>
              <w:t>Instytut Informatyki Stosowanej</w:t>
            </w:r>
            <w:r w:rsidRPr="00366BEA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777FB9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Nazwa kierunku: </w:t>
            </w:r>
            <w:r w:rsidRPr="00366BEA">
              <w:rPr>
                <w:rFonts w:ascii="Arial Narrow" w:hAnsi="Arial Narrow"/>
              </w:rPr>
              <w:br/>
            </w:r>
            <w:r w:rsidRPr="00366BEA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7FB9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Poziom kształcenia: </w:t>
            </w:r>
            <w:r w:rsidRPr="00366BEA">
              <w:rPr>
                <w:rFonts w:ascii="Arial Narrow" w:hAnsi="Arial Narrow"/>
              </w:rPr>
              <w:br/>
            </w:r>
            <w:r w:rsidRPr="00366BEA">
              <w:rPr>
                <w:rFonts w:ascii="Arial Narrow" w:hAnsi="Arial Narrow"/>
                <w:b/>
              </w:rPr>
              <w:t>pierwszy</w:t>
            </w:r>
          </w:p>
        </w:tc>
      </w:tr>
      <w:tr w:rsidR="0082679E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679E" w:rsidRPr="00366BEA" w:rsidRDefault="0082679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Forma studiów: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Profil kształcenia: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Specjalność: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82679E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679E" w:rsidRPr="00366BEA" w:rsidRDefault="0082679E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Rok / semestr: 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2/4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Status przedmiotu /modułu: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Język przedmiotu / modułu:</w:t>
            </w:r>
          </w:p>
          <w:p w:rsidR="0082679E" w:rsidRPr="00366BEA" w:rsidRDefault="0082679E" w:rsidP="00A03E9A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366BEA" w:rsidTr="00366BEA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inne </w:t>
            </w:r>
            <w:r w:rsidRPr="00366BEA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366BEA" w:rsidTr="00366BEA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366BEA" w:rsidRDefault="0082679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366BEA" w:rsidRDefault="0082679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366BEA" w:rsidTr="00366BEA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366BEA" w:rsidRDefault="00A600CA" w:rsidP="00777FB9">
            <w:pPr>
              <w:spacing w:line="240" w:lineRule="auto"/>
              <w:rPr>
                <w:rFonts w:ascii="Arial Narrow" w:hAnsi="Arial Narrow"/>
                <w:b/>
              </w:rPr>
            </w:pPr>
            <w:bookmarkStart w:id="0" w:name="_GoBack"/>
            <w:bookmarkEnd w:id="0"/>
            <w:r w:rsidRPr="00366BEA">
              <w:rPr>
                <w:rFonts w:ascii="Arial Narrow" w:hAnsi="Arial Narrow"/>
                <w:b/>
              </w:rPr>
              <w:t>mgr inż. Marzanna Skowrońska</w:t>
            </w:r>
            <w:r w:rsidR="00777FB9" w:rsidRPr="00366BEA">
              <w:rPr>
                <w:rFonts w:ascii="Arial Narrow" w:hAnsi="Arial Narrow"/>
                <w:b/>
              </w:rPr>
              <w:t xml:space="preserve"> </w:t>
            </w:r>
          </w:p>
        </w:tc>
      </w:tr>
      <w:tr w:rsidR="00174082" w:rsidRPr="00366BEA" w:rsidTr="00366BEA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Prowadzący zajęcia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366BEA" w:rsidRDefault="00A600CA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</w:rPr>
              <w:t>mgr inż. Marzanna Skowrońska</w:t>
            </w:r>
            <w:r w:rsidR="00777FB9" w:rsidRPr="00366BEA">
              <w:rPr>
                <w:rFonts w:ascii="Arial Narrow" w:hAnsi="Arial Narrow"/>
                <w:b/>
              </w:rPr>
              <w:t xml:space="preserve">, mgr inż. Tomasz </w:t>
            </w:r>
            <w:proofErr w:type="spellStart"/>
            <w:r w:rsidR="00777FB9" w:rsidRPr="00366BEA">
              <w:rPr>
                <w:rFonts w:ascii="Arial Narrow" w:hAnsi="Arial Narrow"/>
                <w:b/>
              </w:rPr>
              <w:t>Rogacewicz</w:t>
            </w:r>
            <w:proofErr w:type="spellEnd"/>
            <w:r w:rsidR="00777FB9" w:rsidRPr="00366BEA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366BEA" w:rsidTr="00366BEA">
        <w:trPr>
          <w:trHeight w:val="540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366BEA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366BEA" w:rsidTr="0036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366BEA" w:rsidTr="0036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1640B" w:rsidRPr="00366BEA" w:rsidRDefault="00777FB9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Zagadnienia wstępne inżynierii oprogramowania. Odpowiedzialność etyczna i zawodowa informatyków. </w:t>
            </w:r>
            <w:r w:rsidR="0021640B" w:rsidRPr="00366BEA">
              <w:rPr>
                <w:rFonts w:ascii="Arial Narrow" w:hAnsi="Arial Narrow"/>
              </w:rPr>
              <w:t>Standaryzacja.</w:t>
            </w:r>
            <w:r w:rsidRPr="00366BEA">
              <w:rPr>
                <w:rFonts w:ascii="Arial Narrow" w:hAnsi="Arial Narrow"/>
              </w:rPr>
              <w:t xml:space="preserve"> </w:t>
            </w:r>
            <w:r w:rsidR="0021640B" w:rsidRPr="00366BEA">
              <w:rPr>
                <w:rFonts w:ascii="Arial Narrow" w:hAnsi="Arial Narrow"/>
              </w:rPr>
              <w:t xml:space="preserve">Kryzys i </w:t>
            </w:r>
            <w:r w:rsidR="00430334" w:rsidRPr="00366BEA">
              <w:rPr>
                <w:rFonts w:ascii="Arial Narrow" w:hAnsi="Arial Narrow"/>
              </w:rPr>
              <w:t>złożoność projektów oprogramowania.</w:t>
            </w:r>
            <w:r w:rsidR="00405E0D" w:rsidRPr="00366BEA">
              <w:rPr>
                <w:rFonts w:ascii="Arial Narrow" w:hAnsi="Arial Narrow"/>
              </w:rPr>
              <w:t xml:space="preserve">  //</w:t>
            </w:r>
            <w:r w:rsidR="00221CAE" w:rsidRPr="00366BEA">
              <w:rPr>
                <w:rFonts w:ascii="Arial Narrow" w:hAnsi="Arial Narrow"/>
              </w:rPr>
              <w:t>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21640B" w:rsidRPr="00366BEA" w:rsidRDefault="0021640B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 w:cs="Arial"/>
              </w:rPr>
              <w:t xml:space="preserve">Modele cyklu życia oprogramowania  (podstawowe i </w:t>
            </w:r>
            <w:r w:rsidR="00430334" w:rsidRPr="00366BEA">
              <w:rPr>
                <w:rFonts w:ascii="Arial Narrow" w:hAnsi="Arial Narrow" w:cs="Arial"/>
              </w:rPr>
              <w:t>hybrydowe</w:t>
            </w:r>
            <w:r w:rsidRPr="00366BEA">
              <w:rPr>
                <w:rFonts w:ascii="Arial Narrow" w:hAnsi="Arial Narrow" w:cs="Arial"/>
              </w:rPr>
              <w:t xml:space="preserve">). </w:t>
            </w:r>
            <w:r w:rsidRPr="00366BEA">
              <w:rPr>
                <w:rFonts w:ascii="Arial Narrow" w:hAnsi="Arial Narrow"/>
              </w:rPr>
              <w:t xml:space="preserve"> </w:t>
            </w:r>
            <w:r w:rsidR="00405E0D" w:rsidRPr="00366BEA">
              <w:rPr>
                <w:rFonts w:ascii="Arial Narrow" w:hAnsi="Arial Narrow"/>
              </w:rPr>
              <w:t>//</w:t>
            </w:r>
            <w:r w:rsidR="00221CAE" w:rsidRPr="00366BEA">
              <w:rPr>
                <w:rFonts w:ascii="Arial Narrow" w:hAnsi="Arial Narrow"/>
              </w:rPr>
              <w:t>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430334" w:rsidRPr="00366BEA" w:rsidRDefault="00430334" w:rsidP="00960688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Specyfikacja</w:t>
            </w:r>
            <w:r w:rsidR="00960688" w:rsidRPr="00366BEA">
              <w:rPr>
                <w:rFonts w:ascii="Arial Narrow" w:hAnsi="Arial Narrow"/>
              </w:rPr>
              <w:t xml:space="preserve"> oprogramowania: wymagania funkcjonalne i niefunkcjonalne. Standard</w:t>
            </w:r>
            <w:r w:rsidRPr="00366BEA">
              <w:rPr>
                <w:rFonts w:ascii="Arial Narrow" w:hAnsi="Arial Narrow"/>
              </w:rPr>
              <w:t xml:space="preserve"> </w:t>
            </w:r>
            <w:r w:rsidR="00960688" w:rsidRPr="00366BEA">
              <w:rPr>
                <w:rFonts w:ascii="Arial Narrow" w:hAnsi="Arial Narrow"/>
              </w:rPr>
              <w:t xml:space="preserve">ANSI/IEEE </w:t>
            </w:r>
            <w:proofErr w:type="spellStart"/>
            <w:r w:rsidR="00960688" w:rsidRPr="00366BEA">
              <w:rPr>
                <w:rFonts w:ascii="Arial Narrow" w:hAnsi="Arial Narrow"/>
              </w:rPr>
              <w:t>Std</w:t>
            </w:r>
            <w:proofErr w:type="spellEnd"/>
            <w:r w:rsidR="00960688" w:rsidRPr="00366BEA">
              <w:rPr>
                <w:rFonts w:ascii="Arial Narrow" w:hAnsi="Arial Narrow"/>
              </w:rPr>
              <w:t xml:space="preserve"> 830-1993</w:t>
            </w:r>
            <w:r w:rsidRPr="00366BEA">
              <w:rPr>
                <w:rFonts w:ascii="Arial Narrow" w:hAnsi="Arial Narrow"/>
              </w:rPr>
              <w:t xml:space="preserve">. </w:t>
            </w:r>
            <w:r w:rsidR="00405E0D" w:rsidRPr="00366BEA">
              <w:rPr>
                <w:rFonts w:ascii="Arial Narrow" w:hAnsi="Arial Narrow"/>
              </w:rPr>
              <w:t>//</w:t>
            </w:r>
            <w:r w:rsidR="00221CAE" w:rsidRPr="00366BEA">
              <w:rPr>
                <w:rFonts w:ascii="Arial Narrow" w:hAnsi="Arial Narrow"/>
              </w:rPr>
              <w:t>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430334" w:rsidRPr="00366BEA" w:rsidRDefault="00430334" w:rsidP="00430334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Modelowanie systemów oprogramowania. Wprowadzenie do  języka graficznego UML. Podstawowe diagramy.</w:t>
            </w:r>
            <w:r w:rsidR="00221CAE" w:rsidRPr="00366BEA">
              <w:rPr>
                <w:rFonts w:ascii="Arial Narrow" w:hAnsi="Arial Narrow"/>
              </w:rPr>
              <w:t>//6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430334" w:rsidRPr="00366BEA" w:rsidRDefault="00430334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Komputerowo wspomagana inżynieria oprogramowania - narzędzia CASE. Budowa. U-CASE,-L-CASE,I-CASE.</w:t>
            </w:r>
            <w:r w:rsidR="00221CAE" w:rsidRPr="00366BEA">
              <w:rPr>
                <w:rFonts w:ascii="Arial Narrow" w:hAnsi="Arial Narrow"/>
              </w:rPr>
              <w:t xml:space="preserve"> //2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430334" w:rsidRPr="00366BEA" w:rsidRDefault="00430334" w:rsidP="00430334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Studium wykonalności. </w:t>
            </w:r>
            <w:r w:rsidR="00960688" w:rsidRPr="00366BEA">
              <w:rPr>
                <w:rFonts w:ascii="Arial Narrow" w:hAnsi="Arial Narrow"/>
              </w:rPr>
              <w:t xml:space="preserve">Metody </w:t>
            </w:r>
            <w:r w:rsidRPr="00366BEA">
              <w:rPr>
                <w:rFonts w:ascii="Arial Narrow" w:hAnsi="Arial Narrow"/>
              </w:rPr>
              <w:t>pozysk</w:t>
            </w:r>
            <w:r w:rsidR="00960688" w:rsidRPr="00366BEA">
              <w:rPr>
                <w:rFonts w:ascii="Arial Narrow" w:hAnsi="Arial Narrow"/>
              </w:rPr>
              <w:t>a</w:t>
            </w:r>
            <w:r w:rsidRPr="00366BEA">
              <w:rPr>
                <w:rFonts w:ascii="Arial Narrow" w:hAnsi="Arial Narrow"/>
              </w:rPr>
              <w:t>nia wymagań. Zatwierdzanie oraz zarządzanie wymaganiami. Problematyka tworzenia dokumentacji technicznej.</w:t>
            </w:r>
            <w:r w:rsidR="005853CB" w:rsidRPr="00366BEA">
              <w:rPr>
                <w:rFonts w:ascii="Arial Narrow" w:hAnsi="Arial Narrow"/>
              </w:rPr>
              <w:t xml:space="preserve"> Odegranie scenki: inżynieria oprogramowania w praktyce.</w:t>
            </w:r>
            <w:r w:rsidRPr="00366BEA">
              <w:rPr>
                <w:rFonts w:ascii="Arial Narrow" w:hAnsi="Arial Narrow"/>
              </w:rPr>
              <w:t xml:space="preserve"> </w:t>
            </w:r>
            <w:r w:rsidR="00405E0D" w:rsidRPr="00366BEA">
              <w:rPr>
                <w:rFonts w:ascii="Arial Narrow" w:hAnsi="Arial Narrow"/>
              </w:rPr>
              <w:t>//</w:t>
            </w:r>
            <w:r w:rsidR="00221CAE" w:rsidRPr="00366BEA">
              <w:rPr>
                <w:rFonts w:ascii="Arial Narrow" w:hAnsi="Arial Narrow"/>
              </w:rPr>
              <w:t>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430334" w:rsidRPr="00366BEA" w:rsidRDefault="00430334" w:rsidP="00430334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Szacowanie nakładów czasu pracy. Techniki szacowania. </w:t>
            </w:r>
            <w:r w:rsidR="00221CAE" w:rsidRPr="00366BEA">
              <w:rPr>
                <w:rFonts w:ascii="Arial Narrow" w:hAnsi="Arial Narrow"/>
              </w:rPr>
              <w:t>//2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21640B" w:rsidRPr="00366BEA" w:rsidRDefault="00960688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A</w:t>
            </w:r>
            <w:r w:rsidR="0021640B" w:rsidRPr="00366BEA">
              <w:rPr>
                <w:rFonts w:ascii="Arial Narrow" w:hAnsi="Arial Narrow"/>
              </w:rPr>
              <w:t>naliz</w:t>
            </w:r>
            <w:r w:rsidRPr="00366BEA">
              <w:rPr>
                <w:rFonts w:ascii="Arial Narrow" w:hAnsi="Arial Narrow"/>
              </w:rPr>
              <w:t>a</w:t>
            </w:r>
            <w:r w:rsidR="0021640B" w:rsidRPr="00366BEA">
              <w:rPr>
                <w:rFonts w:ascii="Arial Narrow" w:hAnsi="Arial Narrow"/>
              </w:rPr>
              <w:t xml:space="preserve"> i projektowani</w:t>
            </w:r>
            <w:r w:rsidRPr="00366BEA">
              <w:rPr>
                <w:rFonts w:ascii="Arial Narrow" w:hAnsi="Arial Narrow"/>
              </w:rPr>
              <w:t>e systemów oprogramowania</w:t>
            </w:r>
            <w:r w:rsidR="0021640B" w:rsidRPr="00366BEA">
              <w:rPr>
                <w:rFonts w:ascii="Arial Narrow" w:hAnsi="Arial Narrow"/>
              </w:rPr>
              <w:t>.</w:t>
            </w:r>
            <w:r w:rsidRPr="00366BEA">
              <w:rPr>
                <w:rFonts w:ascii="Arial Narrow" w:hAnsi="Arial Narrow"/>
              </w:rPr>
              <w:t xml:space="preserve"> Zadania i rezultaty (w tym zagadnienie projektowania graficznego interfejsu użytkownika).</w:t>
            </w:r>
            <w:r w:rsidR="0021640B" w:rsidRPr="00366BEA">
              <w:rPr>
                <w:rFonts w:ascii="Arial Narrow" w:hAnsi="Arial Narrow"/>
              </w:rPr>
              <w:t xml:space="preserve"> </w:t>
            </w:r>
            <w:r w:rsidR="00405E0D" w:rsidRPr="00366BEA">
              <w:rPr>
                <w:rFonts w:ascii="Arial Narrow" w:hAnsi="Arial Narrow"/>
              </w:rPr>
              <w:t>//2h</w:t>
            </w:r>
          </w:p>
          <w:p w:rsidR="0021640B" w:rsidRPr="00366BEA" w:rsidRDefault="00960688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Implementacja systemów oprogramowania. Języki i środowiska implementacyjne. Translatory. Sposoby przyspieszania tworzenia kodu ( w tym narzędzia RAD, l-CASE, gotowe elementy programowe).</w:t>
            </w:r>
            <w:r w:rsidR="00405E0D" w:rsidRPr="00366BEA">
              <w:rPr>
                <w:rFonts w:ascii="Arial Narrow" w:hAnsi="Arial Narrow"/>
              </w:rPr>
              <w:t xml:space="preserve"> //2h</w:t>
            </w:r>
          </w:p>
          <w:p w:rsidR="0021640B" w:rsidRPr="00366BEA" w:rsidRDefault="00E12B26" w:rsidP="0021640B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 w:cs="Arial"/>
              </w:rPr>
              <w:t xml:space="preserve">Standardy programistyczne. Wzorce architektoniczne. </w:t>
            </w:r>
            <w:r w:rsidR="00960688" w:rsidRPr="00366BEA">
              <w:rPr>
                <w:rFonts w:ascii="Arial Narrow" w:hAnsi="Arial Narrow"/>
              </w:rPr>
              <w:t>Architektoniczny model systemu oprogramowania (systemy monolityczne, rozproszone). A</w:t>
            </w:r>
            <w:r w:rsidR="0021640B" w:rsidRPr="00366BEA">
              <w:rPr>
                <w:rFonts w:ascii="Arial Narrow" w:hAnsi="Arial Narrow"/>
              </w:rPr>
              <w:t>rchitektur</w:t>
            </w:r>
            <w:r w:rsidR="00960688" w:rsidRPr="00366BEA">
              <w:rPr>
                <w:rFonts w:ascii="Arial Narrow" w:hAnsi="Arial Narrow"/>
              </w:rPr>
              <w:t>a</w:t>
            </w:r>
            <w:r w:rsidR="0021640B" w:rsidRPr="00366BEA">
              <w:rPr>
                <w:rFonts w:ascii="Arial Narrow" w:hAnsi="Arial Narrow"/>
              </w:rPr>
              <w:t xml:space="preserve"> </w:t>
            </w:r>
            <w:r w:rsidRPr="00366BEA">
              <w:rPr>
                <w:rFonts w:ascii="Arial Narrow" w:hAnsi="Arial Narrow"/>
              </w:rPr>
              <w:t>systemów rozproszonych (klient-serwer vs</w:t>
            </w:r>
            <w:r w:rsidR="0021640B" w:rsidRPr="00366BEA">
              <w:rPr>
                <w:rFonts w:ascii="Arial Narrow" w:hAnsi="Arial Narrow"/>
              </w:rPr>
              <w:t xml:space="preserve"> </w:t>
            </w:r>
            <w:r w:rsidR="00461A61" w:rsidRPr="00366BEA">
              <w:rPr>
                <w:rFonts w:ascii="Arial Narrow" w:hAnsi="Arial Narrow"/>
              </w:rPr>
              <w:t>architektura obiektó</w:t>
            </w:r>
            <w:r w:rsidR="0021640B" w:rsidRPr="00366BEA">
              <w:rPr>
                <w:rFonts w:ascii="Arial Narrow" w:hAnsi="Arial Narrow"/>
              </w:rPr>
              <w:t xml:space="preserve">w </w:t>
            </w:r>
            <w:r w:rsidRPr="00366BEA">
              <w:rPr>
                <w:rFonts w:ascii="Arial Narrow" w:hAnsi="Arial Narrow"/>
              </w:rPr>
              <w:t>rozproszonych</w:t>
            </w:r>
            <w:r w:rsidR="0021640B" w:rsidRPr="00366BEA">
              <w:rPr>
                <w:rFonts w:ascii="Arial Narrow" w:hAnsi="Arial Narrow"/>
              </w:rPr>
              <w:t>)</w:t>
            </w:r>
            <w:r w:rsidRPr="00366BEA">
              <w:rPr>
                <w:rFonts w:ascii="Arial Narrow" w:hAnsi="Arial Narrow"/>
              </w:rPr>
              <w:t xml:space="preserve"> - charakterystyka</w:t>
            </w:r>
            <w:r w:rsidR="0021640B" w:rsidRPr="00366BEA">
              <w:rPr>
                <w:rFonts w:ascii="Arial Narrow" w:hAnsi="Arial Narrow"/>
              </w:rPr>
              <w:t xml:space="preserve">. </w:t>
            </w:r>
            <w:r w:rsidR="00405E0D" w:rsidRPr="00366BEA">
              <w:rPr>
                <w:rFonts w:ascii="Arial Narrow" w:hAnsi="Arial Narrow"/>
              </w:rPr>
              <w:t>//</w:t>
            </w:r>
            <w:r w:rsidR="00221CAE" w:rsidRPr="00366BEA">
              <w:rPr>
                <w:rFonts w:ascii="Arial Narrow" w:hAnsi="Arial Narrow"/>
              </w:rPr>
              <w:t>4</w:t>
            </w:r>
            <w:r w:rsidR="00405E0D" w:rsidRPr="00366BEA">
              <w:rPr>
                <w:rFonts w:ascii="Arial Narrow" w:hAnsi="Arial Narrow"/>
              </w:rPr>
              <w:t>h</w:t>
            </w:r>
            <w:r w:rsidR="00777FB9" w:rsidRPr="00366BEA">
              <w:rPr>
                <w:rFonts w:ascii="Arial Narrow" w:hAnsi="Arial Narrow"/>
              </w:rPr>
              <w:t xml:space="preserve"> </w:t>
            </w:r>
          </w:p>
          <w:p w:rsidR="00174082" w:rsidRPr="00366BEA" w:rsidRDefault="00461A61" w:rsidP="00461A61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 w:cs="Arial"/>
              </w:rPr>
              <w:t>Walidacja, testowanie, u</w:t>
            </w:r>
            <w:r w:rsidRPr="00366BEA">
              <w:rPr>
                <w:rFonts w:ascii="Arial Narrow" w:hAnsi="Arial Narrow"/>
              </w:rPr>
              <w:t xml:space="preserve">trzymanie systemów oprogramowania. </w:t>
            </w:r>
            <w:r w:rsidR="00221CAE" w:rsidRPr="00366BEA">
              <w:rPr>
                <w:rFonts w:ascii="Arial Narrow" w:hAnsi="Arial Narrow"/>
              </w:rPr>
              <w:t>//2</w:t>
            </w:r>
            <w:r w:rsidR="00405E0D" w:rsidRPr="00366BEA">
              <w:rPr>
                <w:rFonts w:ascii="Arial Narrow" w:hAnsi="Arial Narrow"/>
              </w:rPr>
              <w:t>h</w:t>
            </w:r>
          </w:p>
          <w:p w:rsidR="00174082" w:rsidRPr="00366BEA" w:rsidRDefault="00E12B26" w:rsidP="00E410DF">
            <w:pPr>
              <w:pStyle w:val="Akapitzlist"/>
              <w:numPr>
                <w:ilvl w:val="0"/>
                <w:numId w:val="5"/>
              </w:numPr>
              <w:spacing w:line="240" w:lineRule="auto"/>
              <w:jc w:val="both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Problematyka zarządz</w:t>
            </w:r>
            <w:r w:rsidR="00461A61" w:rsidRPr="00366BEA">
              <w:rPr>
                <w:rFonts w:ascii="Arial Narrow" w:hAnsi="Arial Narrow"/>
              </w:rPr>
              <w:t>ania projektami informatycznymi.  Z</w:t>
            </w:r>
            <w:r w:rsidRPr="00366BEA">
              <w:rPr>
                <w:rFonts w:ascii="Arial Narrow" w:hAnsi="Arial Narrow"/>
              </w:rPr>
              <w:t xml:space="preserve">arządzanie zagrożeniami.  </w:t>
            </w:r>
            <w:r w:rsidR="00221CAE" w:rsidRPr="00366BEA">
              <w:rPr>
                <w:rFonts w:ascii="Arial Narrow" w:hAnsi="Arial Narrow"/>
              </w:rPr>
              <w:t>//</w:t>
            </w:r>
            <w:r w:rsidR="00405E0D" w:rsidRPr="00366BEA">
              <w:rPr>
                <w:rFonts w:ascii="Arial Narrow" w:hAnsi="Arial Narrow"/>
              </w:rPr>
              <w:t>2h</w:t>
            </w:r>
          </w:p>
          <w:p w:rsidR="00174082" w:rsidRPr="00366BEA" w:rsidRDefault="00174082" w:rsidP="002C6874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366BEA" w:rsidTr="0036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366BEA" w:rsidRDefault="00777FB9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366BEA"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366BEA" w:rsidTr="0036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366BEA" w:rsidRDefault="00405E0D" w:rsidP="00E410DF">
            <w:pPr>
              <w:spacing w:line="240" w:lineRule="auto"/>
              <w:rPr>
                <w:rFonts w:ascii="Arial Narrow" w:hAnsi="Arial Narrow"/>
                <w:iCs/>
              </w:rPr>
            </w:pPr>
            <w:r w:rsidRPr="00366BEA">
              <w:rPr>
                <w:rFonts w:ascii="Arial Narrow" w:hAnsi="Arial Narrow"/>
                <w:iCs/>
              </w:rPr>
              <w:t>Ćwiczenia w oparciu o treści wykładu.</w:t>
            </w:r>
          </w:p>
          <w:p w:rsidR="00405E0D" w:rsidRPr="00366BEA" w:rsidRDefault="00B965E6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Analiza statystyk nt prowadzenia projektów informatycznych dotyczących wytwarzania systemów oprogramowania (np. raporty </w:t>
            </w:r>
            <w:proofErr w:type="spellStart"/>
            <w:r w:rsidRPr="00366BEA">
              <w:rPr>
                <w:rFonts w:ascii="Arial Narrow" w:hAnsi="Arial Narrow"/>
              </w:rPr>
              <w:t>StandishGroup</w:t>
            </w:r>
            <w:proofErr w:type="spellEnd"/>
            <w:r w:rsidRPr="00366BEA">
              <w:rPr>
                <w:rFonts w:ascii="Arial Narrow" w:hAnsi="Arial Narrow"/>
              </w:rPr>
              <w:t>, Computerworld).</w:t>
            </w:r>
            <w:r w:rsidR="00C11812" w:rsidRPr="00366BEA">
              <w:rPr>
                <w:rFonts w:ascii="Arial Narrow" w:hAnsi="Arial Narrow"/>
              </w:rPr>
              <w:t xml:space="preserve"> //2h</w:t>
            </w:r>
          </w:p>
          <w:p w:rsidR="00405E0D" w:rsidRPr="00366BEA" w:rsidRDefault="00C11812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lastRenderedPageBreak/>
              <w:t xml:space="preserve">Kwerenda nt zrealizowanego projektu. </w:t>
            </w:r>
            <w:r w:rsidR="00B965E6" w:rsidRPr="00366BEA">
              <w:rPr>
                <w:rFonts w:ascii="Arial Narrow" w:hAnsi="Arial Narrow"/>
              </w:rPr>
              <w:t xml:space="preserve">Ocena </w:t>
            </w:r>
            <w:proofErr w:type="spellStart"/>
            <w:r w:rsidR="00B965E6" w:rsidRPr="00366BEA">
              <w:rPr>
                <w:rFonts w:ascii="Arial Narrow" w:hAnsi="Arial Narrow"/>
              </w:rPr>
              <w:t>sukcesu|porażki</w:t>
            </w:r>
            <w:proofErr w:type="spellEnd"/>
            <w:r w:rsidR="00B965E6" w:rsidRPr="00366BEA">
              <w:rPr>
                <w:rFonts w:ascii="Arial Narrow" w:hAnsi="Arial Narrow"/>
              </w:rPr>
              <w:t xml:space="preserve"> przedsięwzięcia </w:t>
            </w:r>
            <w:r w:rsidR="000810AE" w:rsidRPr="00366BEA">
              <w:rPr>
                <w:rFonts w:ascii="Arial Narrow" w:hAnsi="Arial Narrow"/>
              </w:rPr>
              <w:t xml:space="preserve">metodą </w:t>
            </w:r>
            <w:proofErr w:type="spellStart"/>
            <w:r w:rsidR="000810AE" w:rsidRPr="00366BEA">
              <w:rPr>
                <w:rFonts w:ascii="Arial Narrow" w:hAnsi="Arial Narrow"/>
              </w:rPr>
              <w:t>Ishikawy</w:t>
            </w:r>
            <w:proofErr w:type="spellEnd"/>
            <w:r w:rsidR="000810AE" w:rsidRPr="00366BEA">
              <w:rPr>
                <w:rFonts w:ascii="Arial Narrow" w:hAnsi="Arial Narrow"/>
              </w:rPr>
              <w:t>/</w:t>
            </w:r>
            <w:proofErr w:type="spellStart"/>
            <w:r w:rsidR="000810AE" w:rsidRPr="00366BEA">
              <w:rPr>
                <w:rFonts w:ascii="Arial Narrow" w:hAnsi="Arial Narrow"/>
              </w:rPr>
              <w:t>Pareto</w:t>
            </w:r>
            <w:proofErr w:type="spellEnd"/>
            <w:r w:rsidR="000810AE" w:rsidRPr="00366BEA">
              <w:rPr>
                <w:rFonts w:ascii="Arial Narrow" w:hAnsi="Arial Narrow"/>
              </w:rPr>
              <w:t>.</w:t>
            </w:r>
            <w:r w:rsidRPr="00366BEA">
              <w:rPr>
                <w:rFonts w:ascii="Arial Narrow" w:hAnsi="Arial Narrow"/>
              </w:rPr>
              <w:t xml:space="preserve"> //4h</w:t>
            </w:r>
          </w:p>
          <w:p w:rsidR="000810AE" w:rsidRPr="00366BEA" w:rsidRDefault="000810AE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366BEA">
              <w:rPr>
                <w:rFonts w:ascii="Arial Narrow" w:hAnsi="Arial Narrow"/>
              </w:rPr>
              <w:t>Reverse</w:t>
            </w:r>
            <w:proofErr w:type="spellEnd"/>
            <w:r w:rsidRPr="00366BEA">
              <w:rPr>
                <w:rFonts w:ascii="Arial Narrow" w:hAnsi="Arial Narrow"/>
              </w:rPr>
              <w:t xml:space="preserve"> engineering – odtwarzani</w:t>
            </w:r>
            <w:r w:rsidR="00C11812" w:rsidRPr="00366BEA">
              <w:rPr>
                <w:rFonts w:ascii="Arial Narrow" w:hAnsi="Arial Narrow"/>
              </w:rPr>
              <w:t>e</w:t>
            </w:r>
            <w:r w:rsidRPr="00366BEA">
              <w:rPr>
                <w:rFonts w:ascii="Arial Narrow" w:hAnsi="Arial Narrow"/>
              </w:rPr>
              <w:t xml:space="preserve"> modelu na</w:t>
            </w:r>
            <w:r w:rsidR="007C462F" w:rsidRPr="00366BEA">
              <w:rPr>
                <w:rFonts w:ascii="Arial Narrow" w:hAnsi="Arial Narrow"/>
              </w:rPr>
              <w:t xml:space="preserve"> podstawie przykładowego systemu</w:t>
            </w:r>
            <w:r w:rsidRPr="00366BEA">
              <w:rPr>
                <w:rFonts w:ascii="Arial Narrow" w:hAnsi="Arial Narrow"/>
              </w:rPr>
              <w:t xml:space="preserve"> oprogramowania.</w:t>
            </w:r>
            <w:r w:rsidR="00C11812" w:rsidRPr="00366BEA">
              <w:rPr>
                <w:rFonts w:ascii="Arial Narrow" w:hAnsi="Arial Narrow"/>
              </w:rPr>
              <w:t xml:space="preserve"> //2h</w:t>
            </w:r>
          </w:p>
          <w:p w:rsidR="000810AE" w:rsidRPr="00366BEA" w:rsidRDefault="000810AE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Model cyklu życia – dobór dla nowego projektu, uzasadnienie.</w:t>
            </w:r>
            <w:r w:rsidR="00C11812" w:rsidRPr="00366BEA">
              <w:rPr>
                <w:rFonts w:ascii="Arial Narrow" w:hAnsi="Arial Narrow"/>
              </w:rPr>
              <w:t xml:space="preserve"> //2h</w:t>
            </w:r>
          </w:p>
          <w:p w:rsidR="000810AE" w:rsidRPr="00366BEA" w:rsidRDefault="000810AE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Metody pozyskania wymagań </w:t>
            </w:r>
            <w:r w:rsidR="00C11812" w:rsidRPr="00366BEA">
              <w:rPr>
                <w:rFonts w:ascii="Arial Narrow" w:hAnsi="Arial Narrow"/>
              </w:rPr>
              <w:t>–</w:t>
            </w:r>
            <w:r w:rsidRPr="00366BEA">
              <w:rPr>
                <w:rFonts w:ascii="Arial Narrow" w:hAnsi="Arial Narrow"/>
              </w:rPr>
              <w:t xml:space="preserve"> </w:t>
            </w:r>
            <w:r w:rsidR="00C11812" w:rsidRPr="00366BEA">
              <w:rPr>
                <w:rFonts w:ascii="Arial Narrow" w:hAnsi="Arial Narrow"/>
              </w:rPr>
              <w:t>dobór metod, redagowanie artefaktów. //2h</w:t>
            </w:r>
          </w:p>
          <w:p w:rsidR="00C11812" w:rsidRPr="00366BEA" w:rsidRDefault="00C11812" w:rsidP="00221CAE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Poznawanie narzędzia CASE </w:t>
            </w:r>
            <w:proofErr w:type="spellStart"/>
            <w:r w:rsidRPr="00366BEA">
              <w:rPr>
                <w:rFonts w:ascii="Arial Narrow" w:hAnsi="Arial Narrow"/>
              </w:rPr>
              <w:t>tool</w:t>
            </w:r>
            <w:proofErr w:type="spellEnd"/>
            <w:r w:rsidR="00221CAE" w:rsidRPr="00366BEA">
              <w:rPr>
                <w:rFonts w:ascii="Arial Narrow" w:hAnsi="Arial Narrow"/>
              </w:rPr>
              <w:t xml:space="preserve"> (np. </w:t>
            </w:r>
            <w:proofErr w:type="spellStart"/>
            <w:r w:rsidR="00221CAE" w:rsidRPr="00366BEA">
              <w:rPr>
                <w:rFonts w:ascii="Arial Narrow" w:hAnsi="Arial Narrow"/>
              </w:rPr>
              <w:t>StarUML</w:t>
            </w:r>
            <w:proofErr w:type="spellEnd"/>
            <w:r w:rsidR="00221CAE" w:rsidRPr="00366BEA">
              <w:rPr>
                <w:rFonts w:ascii="Arial Narrow" w:hAnsi="Arial Narrow"/>
              </w:rPr>
              <w:t xml:space="preserve">, Visual </w:t>
            </w:r>
            <w:proofErr w:type="spellStart"/>
            <w:r w:rsidR="00221CAE" w:rsidRPr="00366BEA">
              <w:rPr>
                <w:rFonts w:ascii="Arial Narrow" w:hAnsi="Arial Narrow"/>
              </w:rPr>
              <w:t>Paradigm</w:t>
            </w:r>
            <w:proofErr w:type="spellEnd"/>
            <w:r w:rsidR="00221CAE" w:rsidRPr="00366BEA">
              <w:rPr>
                <w:rFonts w:ascii="Arial Narrow" w:hAnsi="Arial Narrow"/>
              </w:rPr>
              <w:t xml:space="preserve"> itp.)</w:t>
            </w:r>
            <w:r w:rsidRPr="00366BEA">
              <w:rPr>
                <w:rFonts w:ascii="Arial Narrow" w:hAnsi="Arial Narrow"/>
              </w:rPr>
              <w:t>. //2h</w:t>
            </w:r>
          </w:p>
          <w:p w:rsidR="00C11812" w:rsidRPr="00366BEA" w:rsidRDefault="00C11812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Odtwarzanie diagramu klas w poznanym CASE </w:t>
            </w:r>
            <w:proofErr w:type="spellStart"/>
            <w:r w:rsidRPr="00366BEA">
              <w:rPr>
                <w:rFonts w:ascii="Arial Narrow" w:hAnsi="Arial Narrow"/>
              </w:rPr>
              <w:t>tool</w:t>
            </w:r>
            <w:proofErr w:type="spellEnd"/>
            <w:r w:rsidRPr="00366BEA">
              <w:rPr>
                <w:rFonts w:ascii="Arial Narrow" w:hAnsi="Arial Narrow"/>
              </w:rPr>
              <w:t>. //2h</w:t>
            </w:r>
          </w:p>
          <w:p w:rsidR="00C11812" w:rsidRPr="00366BEA" w:rsidRDefault="00C11812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Tworzenie UML - </w:t>
            </w:r>
            <w:proofErr w:type="spellStart"/>
            <w:r w:rsidRPr="00366BEA">
              <w:rPr>
                <w:rFonts w:ascii="Arial Narrow" w:hAnsi="Arial Narrow"/>
              </w:rPr>
              <w:t>Use</w:t>
            </w:r>
            <w:proofErr w:type="spellEnd"/>
            <w:r w:rsidRPr="00366BEA">
              <w:rPr>
                <w:rFonts w:ascii="Arial Narrow" w:hAnsi="Arial Narrow"/>
              </w:rPr>
              <w:t xml:space="preserve"> </w:t>
            </w:r>
            <w:proofErr w:type="spellStart"/>
            <w:r w:rsidRPr="00366BEA">
              <w:rPr>
                <w:rFonts w:ascii="Arial Narrow" w:hAnsi="Arial Narrow"/>
              </w:rPr>
              <w:t>case</w:t>
            </w:r>
            <w:proofErr w:type="spellEnd"/>
            <w:r w:rsidRPr="00366BEA">
              <w:rPr>
                <w:rFonts w:ascii="Arial Narrow" w:hAnsi="Arial Narrow"/>
              </w:rPr>
              <w:t xml:space="preserve"> dla nowego projektu. //2h</w:t>
            </w:r>
          </w:p>
          <w:p w:rsidR="00C11812" w:rsidRPr="00366BEA" w:rsidRDefault="00C11812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Szacowanie nakładów czasu pracy algorytmiczną metodą punktów przypadków użycia nowego projektu. //2h</w:t>
            </w:r>
          </w:p>
          <w:p w:rsidR="00C11812" w:rsidRPr="00366BEA" w:rsidRDefault="00C11812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GUI: </w:t>
            </w:r>
            <w:proofErr w:type="spellStart"/>
            <w:r w:rsidRPr="00366BEA">
              <w:rPr>
                <w:rFonts w:ascii="Arial Narrow" w:hAnsi="Arial Narrow"/>
              </w:rPr>
              <w:t>mockup</w:t>
            </w:r>
            <w:proofErr w:type="spellEnd"/>
            <w:r w:rsidRPr="00366BEA">
              <w:rPr>
                <w:rFonts w:ascii="Arial Narrow" w:hAnsi="Arial Narrow"/>
              </w:rPr>
              <w:t xml:space="preserve"> </w:t>
            </w:r>
            <w:proofErr w:type="spellStart"/>
            <w:r w:rsidRPr="00366BEA">
              <w:rPr>
                <w:rFonts w:ascii="Arial Narrow" w:hAnsi="Arial Narrow"/>
              </w:rPr>
              <w:t>vs</w:t>
            </w:r>
            <w:proofErr w:type="spellEnd"/>
            <w:r w:rsidRPr="00366BEA">
              <w:rPr>
                <w:rFonts w:ascii="Arial Narrow" w:hAnsi="Arial Narrow"/>
              </w:rPr>
              <w:t xml:space="preserve"> </w:t>
            </w:r>
            <w:proofErr w:type="spellStart"/>
            <w:r w:rsidRPr="00366BEA">
              <w:rPr>
                <w:rFonts w:ascii="Arial Narrow" w:hAnsi="Arial Narrow"/>
              </w:rPr>
              <w:t>wireframes</w:t>
            </w:r>
            <w:proofErr w:type="spellEnd"/>
            <w:r w:rsidR="00221CAE" w:rsidRPr="00366BEA">
              <w:rPr>
                <w:rFonts w:ascii="Arial Narrow" w:hAnsi="Arial Narrow"/>
              </w:rPr>
              <w:t>. Poznawanie narzędzia szybkiego tworzenia GUI (</w:t>
            </w:r>
            <w:proofErr w:type="spellStart"/>
            <w:r w:rsidR="00221CAE" w:rsidRPr="00366BEA">
              <w:rPr>
                <w:rFonts w:ascii="Arial Narrow" w:hAnsi="Arial Narrow"/>
              </w:rPr>
              <w:t>np.Axure</w:t>
            </w:r>
            <w:proofErr w:type="spellEnd"/>
            <w:r w:rsidR="00221CAE" w:rsidRPr="00366BEA">
              <w:rPr>
                <w:rFonts w:ascii="Arial Narrow" w:hAnsi="Arial Narrow"/>
              </w:rPr>
              <w:t xml:space="preserve"> itp.), generowanie kodu. //2h</w:t>
            </w:r>
          </w:p>
          <w:p w:rsidR="00221CAE" w:rsidRPr="00366BEA" w:rsidRDefault="00221CAE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Tworzenie GUI dla nowego projektu w poznanym narzędziu. //</w:t>
            </w:r>
            <w:r w:rsidR="003D5A19" w:rsidRPr="00366BEA">
              <w:rPr>
                <w:rFonts w:ascii="Arial Narrow" w:hAnsi="Arial Narrow"/>
              </w:rPr>
              <w:t>4</w:t>
            </w:r>
            <w:r w:rsidRPr="00366BEA">
              <w:rPr>
                <w:rFonts w:ascii="Arial Narrow" w:hAnsi="Arial Narrow"/>
              </w:rPr>
              <w:t>h</w:t>
            </w:r>
          </w:p>
          <w:p w:rsidR="00C337A8" w:rsidRPr="00366BEA" w:rsidRDefault="00922AEF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Dokumentacja techniczna i artefakty projektowe. //2h</w:t>
            </w:r>
          </w:p>
          <w:p w:rsidR="00922AEF" w:rsidRPr="00366BEA" w:rsidRDefault="00922AEF" w:rsidP="00405E0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Dobór, konfiguracja środowiska programistycznego wraz z elementami przyspieszania tworzenia kodu w wybranej technologii. //2h</w:t>
            </w:r>
          </w:p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W tym treści powiązane z praktycznym przygotowaniem zawodowym: </w:t>
            </w:r>
            <w:r w:rsidR="00D8254F" w:rsidRPr="00366BEA">
              <w:rPr>
                <w:rFonts w:ascii="Arial Narrow" w:hAnsi="Arial Narrow"/>
              </w:rPr>
              <w:t>100</w:t>
            </w:r>
            <w:r w:rsidRPr="00366BEA">
              <w:rPr>
                <w:rFonts w:ascii="Arial Narrow" w:hAnsi="Arial Narrow"/>
              </w:rPr>
              <w:t>%</w:t>
            </w:r>
          </w:p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366BEA" w:rsidTr="00366BEA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366BEA" w:rsidTr="00366BEA">
        <w:trPr>
          <w:trHeight w:val="293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777FB9" w:rsidRPr="00366BEA" w:rsidTr="0036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7FB9" w:rsidRPr="00366BEA" w:rsidRDefault="00777FB9" w:rsidP="00777FB9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366BEA">
              <w:rPr>
                <w:rFonts w:ascii="Arial Narrow" w:hAnsi="Arial Narrow"/>
              </w:rPr>
              <w:t>Sommerville</w:t>
            </w:r>
            <w:proofErr w:type="spellEnd"/>
            <w:r w:rsidRPr="00366BEA">
              <w:rPr>
                <w:rFonts w:ascii="Arial Narrow" w:hAnsi="Arial Narrow"/>
              </w:rPr>
              <w:t xml:space="preserve"> I.: Inżynieria oprogramowania,  WNT 2003.</w:t>
            </w:r>
          </w:p>
          <w:p w:rsidR="000B5764" w:rsidRPr="00366BEA" w:rsidRDefault="000B5764" w:rsidP="000B5764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366BEA">
              <w:rPr>
                <w:rFonts w:ascii="Arial Narrow" w:hAnsi="Arial Narrow"/>
              </w:rPr>
              <w:t>Jaszkiewicz</w:t>
            </w:r>
            <w:proofErr w:type="spellEnd"/>
            <w:r w:rsidRPr="00366BEA">
              <w:rPr>
                <w:rFonts w:ascii="Arial Narrow" w:hAnsi="Arial Narrow"/>
              </w:rPr>
              <w:t xml:space="preserve"> A.: Inżynieria oprogramowania, Helion 2000.</w:t>
            </w:r>
          </w:p>
          <w:p w:rsidR="000B5764" w:rsidRPr="00366BEA" w:rsidRDefault="000B5764" w:rsidP="000B5764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Sacha K.: Inżynieria oprogramowania, PWN 2010.</w:t>
            </w:r>
          </w:p>
          <w:p w:rsidR="00777FB9" w:rsidRPr="00366BEA" w:rsidRDefault="000B5764" w:rsidP="000B5764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Bereza-Jarociński B., </w:t>
            </w:r>
            <w:proofErr w:type="spellStart"/>
            <w:r w:rsidRPr="00366BEA">
              <w:rPr>
                <w:rFonts w:ascii="Arial Narrow" w:hAnsi="Arial Narrow"/>
              </w:rPr>
              <w:t>Szomański</w:t>
            </w:r>
            <w:proofErr w:type="spellEnd"/>
            <w:r w:rsidRPr="00366BEA">
              <w:rPr>
                <w:rFonts w:ascii="Arial Narrow" w:hAnsi="Arial Narrow"/>
              </w:rPr>
              <w:t xml:space="preserve"> </w:t>
            </w:r>
            <w:proofErr w:type="spellStart"/>
            <w:r w:rsidRPr="00366BEA">
              <w:rPr>
                <w:rFonts w:ascii="Arial Narrow" w:hAnsi="Arial Narrow"/>
              </w:rPr>
              <w:t>B.:Inżynieria</w:t>
            </w:r>
            <w:proofErr w:type="spellEnd"/>
            <w:r w:rsidRPr="00366BEA">
              <w:rPr>
                <w:rFonts w:ascii="Arial Narrow" w:hAnsi="Arial Narrow"/>
              </w:rPr>
              <w:t xml:space="preserve"> oprogramowania : jak zapewnić jakość tworzonym aplikacjom, Helion 2009</w:t>
            </w:r>
          </w:p>
        </w:tc>
      </w:tr>
      <w:tr w:rsidR="00777FB9" w:rsidRPr="00366BEA" w:rsidTr="0036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FB9" w:rsidRPr="00366BEA" w:rsidRDefault="00777FB9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145" w:rsidRPr="00366BEA" w:rsidRDefault="00677145" w:rsidP="00677145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366BEA">
              <w:rPr>
                <w:rFonts w:ascii="Arial Narrow" w:hAnsi="Arial Narrow"/>
              </w:rPr>
              <w:t>Pressman</w:t>
            </w:r>
            <w:proofErr w:type="spellEnd"/>
            <w:r w:rsidRPr="00366BEA">
              <w:rPr>
                <w:rFonts w:ascii="Arial Narrow" w:hAnsi="Arial Narrow"/>
              </w:rPr>
              <w:t xml:space="preserve"> R.: Praktyczne podejście do inżynierii oprogramowania (biblioteka inżynierii oprogramowania), WNT 2004.</w:t>
            </w:r>
          </w:p>
          <w:p w:rsidR="00777FB9" w:rsidRPr="00366BEA" w:rsidRDefault="00677145" w:rsidP="00677145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Hamlet D., </w:t>
            </w:r>
            <w:proofErr w:type="spellStart"/>
            <w:r w:rsidRPr="00366BEA">
              <w:rPr>
                <w:rFonts w:ascii="Arial Narrow" w:hAnsi="Arial Narrow"/>
              </w:rPr>
              <w:t>Maybee</w:t>
            </w:r>
            <w:proofErr w:type="spellEnd"/>
            <w:r w:rsidRPr="00366BEA">
              <w:rPr>
                <w:rFonts w:ascii="Arial Narrow" w:hAnsi="Arial Narrow"/>
              </w:rPr>
              <w:t xml:space="preserve"> J.: Podstawy techniczne inżynierii oprogramowania (biblioteka inżynierii oprogramowania), WNT 2003</w:t>
            </w:r>
            <w:r w:rsidR="009D41B0" w:rsidRPr="00366BEA">
              <w:rPr>
                <w:rFonts w:ascii="Arial Narrow" w:hAnsi="Arial Narrow"/>
              </w:rPr>
              <w:t>.</w:t>
            </w:r>
          </w:p>
          <w:p w:rsidR="000B5764" w:rsidRPr="00366BEA" w:rsidRDefault="00677145" w:rsidP="00677145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 w:cs="Arial"/>
              </w:rPr>
            </w:pPr>
            <w:r w:rsidRPr="00366BEA">
              <w:rPr>
                <w:rFonts w:ascii="Arial Narrow" w:hAnsi="Arial Narrow"/>
              </w:rPr>
              <w:t xml:space="preserve">Binder </w:t>
            </w:r>
            <w:proofErr w:type="spellStart"/>
            <w:r w:rsidRPr="00366BEA">
              <w:rPr>
                <w:rFonts w:ascii="Arial Narrow" w:hAnsi="Arial Narrow"/>
              </w:rPr>
              <w:t>R.:Testowanie</w:t>
            </w:r>
            <w:proofErr w:type="spellEnd"/>
            <w:r w:rsidRPr="00366BEA">
              <w:rPr>
                <w:rFonts w:ascii="Arial Narrow" w:hAnsi="Arial Narrow"/>
              </w:rPr>
              <w:t xml:space="preserve"> systemów obiektowych : modele, wzorce i narzędzia (biblioteka inżynierii oprogramowania), WNT 2003.</w:t>
            </w:r>
          </w:p>
          <w:p w:rsidR="000B5764" w:rsidRPr="00366BEA" w:rsidRDefault="000B5764" w:rsidP="000B5764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proofErr w:type="spellStart"/>
            <w:r w:rsidRPr="00366BEA">
              <w:rPr>
                <w:rFonts w:ascii="Arial Narrow" w:hAnsi="Arial Narrow"/>
              </w:rPr>
              <w:t>red.nauk</w:t>
            </w:r>
            <w:proofErr w:type="spellEnd"/>
            <w:r w:rsidRPr="00366BEA">
              <w:rPr>
                <w:rFonts w:ascii="Arial Narrow" w:hAnsi="Arial Narrow"/>
              </w:rPr>
              <w:t xml:space="preserve">. Jurczyk M., </w:t>
            </w:r>
            <w:proofErr w:type="spellStart"/>
            <w:r w:rsidRPr="00366BEA">
              <w:rPr>
                <w:rFonts w:ascii="Arial Narrow" w:hAnsi="Arial Narrow"/>
              </w:rPr>
              <w:t>Coldwin</w:t>
            </w:r>
            <w:proofErr w:type="spellEnd"/>
            <w:r w:rsidRPr="00366BEA">
              <w:rPr>
                <w:rFonts w:ascii="Arial Narrow" w:hAnsi="Arial Narrow"/>
              </w:rPr>
              <w:t xml:space="preserve"> G.: Praktyczna inżynieria wsteczna : metody, techniki i narzędzia, PWN 2017</w:t>
            </w:r>
          </w:p>
        </w:tc>
      </w:tr>
      <w:tr w:rsidR="00174082" w:rsidRPr="00366BEA" w:rsidTr="0036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Metody kształcenia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3B1" w:rsidRPr="00366BEA" w:rsidRDefault="00F413B1" w:rsidP="00F413B1">
            <w:pPr>
              <w:numPr>
                <w:ilvl w:val="0"/>
                <w:numId w:val="8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wykład</w:t>
            </w:r>
          </w:p>
          <w:p w:rsidR="00F413B1" w:rsidRPr="00366BEA" w:rsidRDefault="00F413B1" w:rsidP="00F413B1">
            <w:pPr>
              <w:numPr>
                <w:ilvl w:val="0"/>
                <w:numId w:val="8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wykład z prezentacją multimedialną</w:t>
            </w:r>
          </w:p>
          <w:p w:rsidR="005853CB" w:rsidRPr="00366BEA" w:rsidRDefault="005853CB" w:rsidP="00F413B1">
            <w:pPr>
              <w:numPr>
                <w:ilvl w:val="0"/>
                <w:numId w:val="8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sztuka sceniczna (</w:t>
            </w:r>
            <w:proofErr w:type="spellStart"/>
            <w:r w:rsidRPr="00366BEA">
              <w:rPr>
                <w:rFonts w:ascii="Arial Narrow" w:hAnsi="Arial Narrow"/>
              </w:rPr>
              <w:t>ang.inprinting</w:t>
            </w:r>
            <w:proofErr w:type="spellEnd"/>
            <w:r w:rsidRPr="00366BEA">
              <w:rPr>
                <w:rFonts w:ascii="Arial Narrow" w:hAnsi="Arial Narrow"/>
              </w:rPr>
              <w:t>, wdrukowanie)</w:t>
            </w:r>
          </w:p>
          <w:p w:rsidR="00F413B1" w:rsidRPr="00366BEA" w:rsidRDefault="00F413B1" w:rsidP="00F27227">
            <w:pPr>
              <w:numPr>
                <w:ilvl w:val="0"/>
                <w:numId w:val="8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ćwiczenia w sali komputerowej</w:t>
            </w:r>
          </w:p>
        </w:tc>
      </w:tr>
      <w:tr w:rsidR="00174082" w:rsidRPr="00366BEA" w:rsidTr="00366BEA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Forma i warunki zaliczenia</w:t>
            </w:r>
          </w:p>
          <w:p w:rsidR="00174082" w:rsidRPr="00366BEA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3B1" w:rsidRPr="00366BEA" w:rsidRDefault="00F413B1" w:rsidP="00F413B1">
            <w:pPr>
              <w:rPr>
                <w:rFonts w:ascii="Arial Narrow" w:hAnsi="Arial Narrow" w:cs="Arial Narrow"/>
              </w:rPr>
            </w:pPr>
            <w:r w:rsidRPr="00366BEA">
              <w:rPr>
                <w:rFonts w:ascii="Arial Narrow" w:hAnsi="Arial Narrow" w:cs="Arial Narrow"/>
                <w:b/>
                <w:bCs/>
              </w:rPr>
              <w:t>Wykład</w:t>
            </w:r>
            <w:r w:rsidRPr="00366BEA">
              <w:rPr>
                <w:rFonts w:ascii="Arial Narrow" w:hAnsi="Arial Narrow" w:cs="Arial Narrow"/>
              </w:rPr>
              <w:t xml:space="preserve">: </w:t>
            </w:r>
          </w:p>
          <w:p w:rsidR="005853CB" w:rsidRPr="00366BEA" w:rsidRDefault="00366BEA" w:rsidP="00F413B1">
            <w:pPr>
              <w:pStyle w:val="Tekstpodstawowywcity21"/>
              <w:spacing w:line="100" w:lineRule="atLeast"/>
              <w:ind w:left="0"/>
              <w:rPr>
                <w:rFonts w:ascii="Arial Narrow" w:hAnsi="Arial Narrow" w:cs="Arial Narrow"/>
                <w:sz w:val="22"/>
                <w:szCs w:val="22"/>
              </w:rPr>
            </w:pPr>
            <w:r w:rsidRPr="00366BEA">
              <w:rPr>
                <w:rFonts w:ascii="Arial Narrow" w:hAnsi="Arial Narrow" w:cs="Arial Narrow"/>
                <w:sz w:val="22"/>
                <w:szCs w:val="22"/>
              </w:rPr>
              <w:t>Egzamin</w:t>
            </w:r>
            <w:r w:rsidR="00F413B1" w:rsidRPr="00366BEA">
              <w:rPr>
                <w:rFonts w:ascii="Arial Narrow" w:hAnsi="Arial Narrow" w:cs="Arial Narrow"/>
                <w:sz w:val="22"/>
                <w:szCs w:val="22"/>
              </w:rPr>
              <w:t xml:space="preserve"> z pytaniami otwartymi.  </w:t>
            </w:r>
          </w:p>
          <w:p w:rsidR="00F413B1" w:rsidRPr="00366BEA" w:rsidRDefault="005853CB" w:rsidP="00F413B1">
            <w:pPr>
              <w:pStyle w:val="Tekstpodstawowywcity21"/>
              <w:spacing w:line="100" w:lineRule="atLeast"/>
              <w:ind w:left="0"/>
              <w:rPr>
                <w:rFonts w:ascii="Arial Narrow" w:hAnsi="Arial Narrow" w:cs="Arial Narrow"/>
                <w:sz w:val="22"/>
                <w:szCs w:val="22"/>
              </w:rPr>
            </w:pPr>
            <w:r w:rsidRPr="00366BEA">
              <w:rPr>
                <w:rFonts w:ascii="Arial Narrow" w:hAnsi="Arial Narrow" w:cs="Arial Narrow"/>
                <w:sz w:val="22"/>
                <w:szCs w:val="22"/>
              </w:rPr>
              <w:t>100-92% obecności</w:t>
            </w:r>
            <w:r w:rsidR="00F413B1" w:rsidRPr="00366BEA">
              <w:rPr>
                <w:rFonts w:ascii="Arial Narrow" w:hAnsi="Arial Narrow" w:cs="Arial Narrow"/>
                <w:sz w:val="22"/>
                <w:szCs w:val="22"/>
              </w:rPr>
              <w:t xml:space="preserve"> na wykładzie</w:t>
            </w:r>
            <w:r w:rsidRPr="00366BEA">
              <w:rPr>
                <w:rFonts w:ascii="Arial Narrow" w:hAnsi="Arial Narrow" w:cs="Arial Narrow"/>
                <w:sz w:val="22"/>
                <w:szCs w:val="22"/>
              </w:rPr>
              <w:t xml:space="preserve"> podnosi ocenę o pół stopnia pod warunkiem uzyskania oceny min.3</w:t>
            </w:r>
            <w:r w:rsidR="00392F67" w:rsidRPr="00366BEA">
              <w:rPr>
                <w:rFonts w:ascii="Arial Narrow" w:hAnsi="Arial Narrow" w:cs="Arial Narrow"/>
                <w:sz w:val="22"/>
                <w:szCs w:val="22"/>
              </w:rPr>
              <w:t>,0</w:t>
            </w:r>
            <w:r w:rsidRPr="00366BEA">
              <w:rPr>
                <w:rFonts w:ascii="Arial Narrow" w:hAnsi="Arial Narrow" w:cs="Arial Narrow"/>
                <w:sz w:val="22"/>
                <w:szCs w:val="22"/>
              </w:rPr>
              <w:t xml:space="preserve"> z kolokwium.</w:t>
            </w:r>
          </w:p>
          <w:p w:rsidR="00F413B1" w:rsidRPr="00366BEA" w:rsidRDefault="005853CB" w:rsidP="00F413B1">
            <w:pPr>
              <w:rPr>
                <w:rFonts w:ascii="Arial Narrow" w:hAnsi="Arial Narrow" w:cs="Arial Narrow"/>
              </w:rPr>
            </w:pPr>
            <w:r w:rsidRPr="00366BEA">
              <w:rPr>
                <w:rFonts w:ascii="Arial Narrow" w:hAnsi="Arial Narrow" w:cs="Arial Narrow"/>
                <w:b/>
                <w:bCs/>
              </w:rPr>
              <w:t>Ćwiczenia</w:t>
            </w:r>
            <w:r w:rsidR="00F413B1" w:rsidRPr="00366BEA">
              <w:rPr>
                <w:rFonts w:ascii="Arial Narrow" w:hAnsi="Arial Narrow" w:cs="Arial Narrow"/>
              </w:rPr>
              <w:t xml:space="preserve">: </w:t>
            </w:r>
            <w:r w:rsidR="00F413B1" w:rsidRPr="00366BEA">
              <w:rPr>
                <w:rFonts w:ascii="Arial Narrow" w:hAnsi="Arial Narrow" w:cs="Arial Narrow"/>
              </w:rPr>
              <w:br/>
              <w:t>Na wynik</w:t>
            </w:r>
            <w:r w:rsidR="00392F67" w:rsidRPr="00366BEA">
              <w:rPr>
                <w:rFonts w:ascii="Arial Narrow" w:hAnsi="Arial Narrow" w:cs="Arial Narrow"/>
              </w:rPr>
              <w:t xml:space="preserve"> zaliczenia ćwiczeń składa</w:t>
            </w:r>
            <w:r w:rsidR="00F413B1" w:rsidRPr="00366BEA">
              <w:rPr>
                <w:rFonts w:ascii="Arial Narrow" w:hAnsi="Arial Narrow" w:cs="Arial Narrow"/>
              </w:rPr>
              <w:t xml:space="preserve"> się</w:t>
            </w:r>
            <w:r w:rsidR="007C462F" w:rsidRPr="00366BEA">
              <w:rPr>
                <w:rFonts w:ascii="Arial Narrow" w:hAnsi="Arial Narrow" w:cs="Arial Narrow"/>
              </w:rPr>
              <w:t xml:space="preserve"> </w:t>
            </w:r>
            <w:r w:rsidR="00F413B1" w:rsidRPr="00366BEA">
              <w:rPr>
                <w:rFonts w:ascii="Arial Narrow" w:hAnsi="Arial Narrow" w:cs="Arial Narrow"/>
              </w:rPr>
              <w:t>:</w:t>
            </w:r>
          </w:p>
          <w:p w:rsidR="00F413B1" w:rsidRPr="00366BEA" w:rsidRDefault="007C462F" w:rsidP="00F413B1">
            <w:pPr>
              <w:numPr>
                <w:ilvl w:val="0"/>
                <w:numId w:val="11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366BEA">
              <w:rPr>
                <w:rFonts w:ascii="Arial Narrow" w:hAnsi="Arial Narrow" w:cs="Arial Narrow"/>
              </w:rPr>
              <w:t xml:space="preserve">sumaryczna wartość </w:t>
            </w:r>
            <w:r w:rsidR="00742480" w:rsidRPr="00366BEA">
              <w:rPr>
                <w:rFonts w:ascii="Arial Narrow" w:hAnsi="Arial Narrow" w:cs="Arial Narrow"/>
              </w:rPr>
              <w:t xml:space="preserve"> 8</w:t>
            </w:r>
            <w:r w:rsidRPr="00366BEA">
              <w:rPr>
                <w:rFonts w:ascii="Arial Narrow" w:hAnsi="Arial Narrow" w:cs="Arial Narrow"/>
              </w:rPr>
              <w:t xml:space="preserve"> ćwiczeń punktowanych (nr 2</w:t>
            </w:r>
            <w:r w:rsidR="00742480" w:rsidRPr="00366BEA">
              <w:rPr>
                <w:rFonts w:ascii="Arial Narrow" w:hAnsi="Arial Narrow" w:cs="Arial Narrow"/>
              </w:rPr>
              <w:t>,3,4,</w:t>
            </w:r>
            <w:r w:rsidRPr="00366BEA">
              <w:rPr>
                <w:rFonts w:ascii="Arial Narrow" w:hAnsi="Arial Narrow" w:cs="Arial Narrow"/>
              </w:rPr>
              <w:t>5,8,9,11,12)</w:t>
            </w:r>
            <w:r w:rsidR="003D5943" w:rsidRPr="00366BEA">
              <w:rPr>
                <w:rFonts w:ascii="Arial Narrow" w:hAnsi="Arial Narrow" w:cs="Arial Narrow"/>
              </w:rPr>
              <w:t xml:space="preserve">, </w:t>
            </w:r>
          </w:p>
          <w:p w:rsidR="007C462F" w:rsidRPr="00366BEA" w:rsidRDefault="007C462F" w:rsidP="00F413B1">
            <w:pPr>
              <w:numPr>
                <w:ilvl w:val="0"/>
                <w:numId w:val="11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366BEA">
              <w:rPr>
                <w:rFonts w:ascii="Arial Narrow" w:hAnsi="Arial Narrow" w:cs="Arial Narrow"/>
              </w:rPr>
              <w:t>dodatkowe punkty za aktywność i merytoryczny dialog podczas ćwiczeń wprowadzających (nr 1,2,7</w:t>
            </w:r>
            <w:r w:rsidR="00742480" w:rsidRPr="00366BEA">
              <w:rPr>
                <w:rFonts w:ascii="Arial Narrow" w:hAnsi="Arial Narrow" w:cs="Arial Narrow"/>
              </w:rPr>
              <w:t>,10</w:t>
            </w:r>
            <w:r w:rsidRPr="00366BEA">
              <w:rPr>
                <w:rFonts w:ascii="Arial Narrow" w:hAnsi="Arial Narrow" w:cs="Arial Narrow"/>
              </w:rPr>
              <w:t>,13).</w:t>
            </w:r>
          </w:p>
          <w:p w:rsidR="005853CB" w:rsidRPr="00366BEA" w:rsidRDefault="005853CB" w:rsidP="00F413B1">
            <w:pPr>
              <w:rPr>
                <w:rFonts w:ascii="Arial Narrow" w:hAnsi="Arial Narrow"/>
              </w:rPr>
            </w:pPr>
          </w:p>
          <w:p w:rsidR="00F413B1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Warunkiem zaliczenia przedmiotu jest zaliczenie na ocenę co najmniej 3,0 </w:t>
            </w:r>
            <w:r w:rsidR="00F413B1" w:rsidRPr="00366BEA">
              <w:rPr>
                <w:rFonts w:ascii="Arial Narrow" w:hAnsi="Arial Narrow"/>
              </w:rPr>
              <w:t>niezależnie</w:t>
            </w:r>
            <w:r w:rsidRPr="00366BEA">
              <w:rPr>
                <w:rFonts w:ascii="Arial Narrow" w:hAnsi="Arial Narrow"/>
              </w:rPr>
              <w:t xml:space="preserve"> wykładu jak i laboratorium. </w:t>
            </w:r>
          </w:p>
          <w:p w:rsidR="00F413B1" w:rsidRPr="00366BEA" w:rsidRDefault="00777FB9" w:rsidP="00777FB9">
            <w:p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Na skumulowaną ocenę ko</w:t>
            </w:r>
            <w:r w:rsidR="00F413B1" w:rsidRPr="00366BEA">
              <w:rPr>
                <w:rFonts w:ascii="Arial Narrow" w:hAnsi="Arial Narrow"/>
              </w:rPr>
              <w:t>ńcową z przedmiotu składa się:</w:t>
            </w:r>
          </w:p>
          <w:p w:rsidR="00F413B1" w:rsidRPr="00366BEA" w:rsidRDefault="00F413B1" w:rsidP="00F413B1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>50% ocena uzyskana z wykładu,</w:t>
            </w:r>
          </w:p>
          <w:p w:rsidR="00174082" w:rsidRPr="00366BEA" w:rsidRDefault="00777FB9" w:rsidP="00F27227">
            <w:pPr>
              <w:pStyle w:val="Akapitzlist"/>
              <w:numPr>
                <w:ilvl w:val="0"/>
                <w:numId w:val="9"/>
              </w:numPr>
              <w:spacing w:line="240" w:lineRule="auto"/>
              <w:rPr>
                <w:rFonts w:ascii="Arial Narrow" w:hAnsi="Arial Narrow"/>
              </w:rPr>
            </w:pPr>
            <w:r w:rsidRPr="00366BEA">
              <w:rPr>
                <w:rFonts w:ascii="Arial Narrow" w:hAnsi="Arial Narrow"/>
              </w:rPr>
              <w:t xml:space="preserve">50% ocena uzyskana z </w:t>
            </w:r>
            <w:r w:rsidR="00F413B1" w:rsidRPr="00366BEA">
              <w:rPr>
                <w:rFonts w:ascii="Arial Narrow" w:hAnsi="Arial Narrow"/>
              </w:rPr>
              <w:t>ćwiczeń</w:t>
            </w:r>
            <w:r w:rsidRPr="00366BEA">
              <w:rPr>
                <w:rFonts w:ascii="Arial Narrow" w:hAnsi="Arial Narrow"/>
              </w:rPr>
              <w:t>.</w:t>
            </w:r>
          </w:p>
        </w:tc>
      </w:tr>
    </w:tbl>
    <w:p w:rsidR="00174082" w:rsidRPr="00366BEA" w:rsidRDefault="00174082" w:rsidP="00E410DF">
      <w:pPr>
        <w:rPr>
          <w:rFonts w:ascii="Arial Narrow" w:hAnsi="Arial Narrow"/>
        </w:rPr>
      </w:pPr>
    </w:p>
    <w:p w:rsidR="002526B3" w:rsidRPr="00366BEA" w:rsidRDefault="002526B3" w:rsidP="00E410DF">
      <w:pPr>
        <w:rPr>
          <w:rFonts w:ascii="Arial Narrow" w:hAnsi="Arial Narrow"/>
        </w:rPr>
      </w:pPr>
    </w:p>
    <w:sectPr w:rsidR="002526B3" w:rsidRPr="00366BEA" w:rsidSect="00366BEA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5C9" w:rsidRDefault="007525C9" w:rsidP="002526B3">
      <w:pPr>
        <w:spacing w:line="240" w:lineRule="auto"/>
      </w:pPr>
      <w:r>
        <w:separator/>
      </w:r>
    </w:p>
  </w:endnote>
  <w:endnote w:type="continuationSeparator" w:id="0">
    <w:p w:rsidR="007525C9" w:rsidRDefault="007525C9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03152"/>
      <w:docPartObj>
        <w:docPartGallery w:val="Page Numbers (Bottom of Page)"/>
        <w:docPartUnique/>
      </w:docPartObj>
    </w:sdtPr>
    <w:sdtContent>
      <w:p w:rsidR="00366BEA" w:rsidRDefault="0070213B">
        <w:pPr>
          <w:pStyle w:val="Stopka"/>
          <w:jc w:val="center"/>
        </w:pPr>
        <w:fldSimple w:instr=" PAGE   \* MERGEFORMAT ">
          <w:r w:rsidR="00112DF0">
            <w:rPr>
              <w:noProof/>
            </w:rPr>
            <w:t>2</w:t>
          </w:r>
        </w:fldSimple>
      </w:p>
    </w:sdtContent>
  </w:sdt>
  <w:p w:rsidR="00366BEA" w:rsidRDefault="00366BE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03151"/>
      <w:docPartObj>
        <w:docPartGallery w:val="Page Numbers (Bottom of Page)"/>
        <w:docPartUnique/>
      </w:docPartObj>
    </w:sdtPr>
    <w:sdtContent>
      <w:p w:rsidR="00366BEA" w:rsidRDefault="0070213B">
        <w:pPr>
          <w:pStyle w:val="Stopka"/>
          <w:jc w:val="center"/>
        </w:pPr>
        <w:fldSimple w:instr=" PAGE   \* MERGEFORMAT ">
          <w:r w:rsidR="00112DF0">
            <w:rPr>
              <w:noProof/>
            </w:rPr>
            <w:t>1</w:t>
          </w:r>
        </w:fldSimple>
      </w:p>
    </w:sdtContent>
  </w:sdt>
  <w:p w:rsidR="00366BEA" w:rsidRDefault="00366B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5C9" w:rsidRDefault="007525C9" w:rsidP="002526B3">
      <w:pPr>
        <w:spacing w:line="240" w:lineRule="auto"/>
      </w:pPr>
      <w:r>
        <w:separator/>
      </w:r>
    </w:p>
  </w:footnote>
  <w:footnote w:type="continuationSeparator" w:id="0">
    <w:p w:rsidR="007525C9" w:rsidRDefault="007525C9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3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610"/>
    <w:multiLevelType w:val="hybridMultilevel"/>
    <w:tmpl w:val="D408CD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325F72"/>
    <w:multiLevelType w:val="hybridMultilevel"/>
    <w:tmpl w:val="CA2A4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77FB9"/>
    <w:rsid w:val="0001741D"/>
    <w:rsid w:val="00076F4E"/>
    <w:rsid w:val="000810AE"/>
    <w:rsid w:val="000B5764"/>
    <w:rsid w:val="000C451B"/>
    <w:rsid w:val="0010178F"/>
    <w:rsid w:val="00112DF0"/>
    <w:rsid w:val="0016689C"/>
    <w:rsid w:val="00174082"/>
    <w:rsid w:val="001760A9"/>
    <w:rsid w:val="001A38CA"/>
    <w:rsid w:val="001F5588"/>
    <w:rsid w:val="0021045B"/>
    <w:rsid w:val="0021640B"/>
    <w:rsid w:val="00221CAE"/>
    <w:rsid w:val="00221DC0"/>
    <w:rsid w:val="00247DD3"/>
    <w:rsid w:val="0025079F"/>
    <w:rsid w:val="002526B3"/>
    <w:rsid w:val="002A726A"/>
    <w:rsid w:val="002B17E9"/>
    <w:rsid w:val="002C6874"/>
    <w:rsid w:val="00360906"/>
    <w:rsid w:val="00366BEA"/>
    <w:rsid w:val="00392F67"/>
    <w:rsid w:val="003D5673"/>
    <w:rsid w:val="003D5943"/>
    <w:rsid w:val="003D5A19"/>
    <w:rsid w:val="00405E0D"/>
    <w:rsid w:val="00430334"/>
    <w:rsid w:val="00433780"/>
    <w:rsid w:val="00461A61"/>
    <w:rsid w:val="00490BB5"/>
    <w:rsid w:val="004B4781"/>
    <w:rsid w:val="004B55D1"/>
    <w:rsid w:val="005853CB"/>
    <w:rsid w:val="00586ACF"/>
    <w:rsid w:val="005A50BF"/>
    <w:rsid w:val="005E0433"/>
    <w:rsid w:val="00631A56"/>
    <w:rsid w:val="00677145"/>
    <w:rsid w:val="0070213B"/>
    <w:rsid w:val="0070503D"/>
    <w:rsid w:val="00742480"/>
    <w:rsid w:val="007525C9"/>
    <w:rsid w:val="00777FB9"/>
    <w:rsid w:val="00783E43"/>
    <w:rsid w:val="007C462F"/>
    <w:rsid w:val="007E278F"/>
    <w:rsid w:val="0082511D"/>
    <w:rsid w:val="0082679E"/>
    <w:rsid w:val="00843D67"/>
    <w:rsid w:val="00877931"/>
    <w:rsid w:val="00922AEF"/>
    <w:rsid w:val="00960688"/>
    <w:rsid w:val="009D41B0"/>
    <w:rsid w:val="00A53F92"/>
    <w:rsid w:val="00A600CA"/>
    <w:rsid w:val="00AD63B2"/>
    <w:rsid w:val="00B77DCA"/>
    <w:rsid w:val="00B965E6"/>
    <w:rsid w:val="00C11812"/>
    <w:rsid w:val="00C322C3"/>
    <w:rsid w:val="00C337A8"/>
    <w:rsid w:val="00C9269F"/>
    <w:rsid w:val="00CF107C"/>
    <w:rsid w:val="00D30871"/>
    <w:rsid w:val="00D43C3E"/>
    <w:rsid w:val="00D57413"/>
    <w:rsid w:val="00D8254F"/>
    <w:rsid w:val="00E12B26"/>
    <w:rsid w:val="00E410DF"/>
    <w:rsid w:val="00E7624F"/>
    <w:rsid w:val="00EE513A"/>
    <w:rsid w:val="00EE6FA0"/>
    <w:rsid w:val="00F27227"/>
    <w:rsid w:val="00F413B1"/>
    <w:rsid w:val="00FC6675"/>
    <w:rsid w:val="00FF3096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Tekstpodstawowywcity21">
    <w:name w:val="Tekst podstawowy wcięty 21"/>
    <w:basedOn w:val="Normalny"/>
    <w:rsid w:val="00F413B1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1CB7D-8D1A-49E9-BB22-6925513A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1249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cp:lastPrinted>2016-01-20T08:17:00Z</cp:lastPrinted>
  <dcterms:created xsi:type="dcterms:W3CDTF">2019-06-23T19:13:00Z</dcterms:created>
  <dcterms:modified xsi:type="dcterms:W3CDTF">2019-06-25T15:14:00Z</dcterms:modified>
</cp:coreProperties>
</file>